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697" w:rsidRPr="00ED3C1F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ED3C1F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F1697" w:rsidRPr="00ED3C1F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ED3C1F">
        <w:rPr>
          <w:sz w:val="28"/>
          <w:szCs w:val="28"/>
        </w:rPr>
        <w:t>Иркутской области</w:t>
      </w:r>
    </w:p>
    <w:p w:rsidR="00FF1697" w:rsidRPr="00ED3C1F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ED3C1F">
        <w:rPr>
          <w:sz w:val="28"/>
          <w:szCs w:val="28"/>
        </w:rPr>
        <w:t>Тайшетский промышленно-технологический техникум</w:t>
      </w:r>
    </w:p>
    <w:p w:rsidR="00FF1697" w:rsidRPr="00ED3C1F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ED3C1F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ED3C1F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ED3C1F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right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right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 xml:space="preserve">Комплект </w:t>
      </w: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 xml:space="preserve">контрольно-оценочных средств </w:t>
      </w: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>по учебной дисциплине</w:t>
      </w:r>
    </w:p>
    <w:p w:rsidR="00FF1697" w:rsidRPr="00ED3C1F" w:rsidRDefault="00FF1697" w:rsidP="00FF1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6174" w:rsidRDefault="000B0D2C" w:rsidP="00F161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Информатика</w:t>
      </w:r>
    </w:p>
    <w:p w:rsidR="00ED3C1F" w:rsidRPr="00ED3C1F" w:rsidRDefault="00ED3C1F" w:rsidP="00F16174">
      <w:pPr>
        <w:jc w:val="center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sz w:val="28"/>
          <w:szCs w:val="28"/>
        </w:rPr>
      </w:pPr>
      <w:r w:rsidRPr="00ED3C1F">
        <w:rPr>
          <w:sz w:val="28"/>
          <w:szCs w:val="28"/>
        </w:rPr>
        <w:t xml:space="preserve">основной образовательной программы (ОП) </w:t>
      </w:r>
    </w:p>
    <w:p w:rsidR="00FF1697" w:rsidRPr="00ED3C1F" w:rsidRDefault="00FF1697" w:rsidP="00FF1697">
      <w:pPr>
        <w:spacing w:line="360" w:lineRule="auto"/>
        <w:jc w:val="center"/>
        <w:rPr>
          <w:sz w:val="28"/>
          <w:szCs w:val="28"/>
        </w:rPr>
      </w:pPr>
      <w:r w:rsidRPr="00ED3C1F">
        <w:rPr>
          <w:sz w:val="28"/>
          <w:szCs w:val="28"/>
        </w:rPr>
        <w:t xml:space="preserve">по </w:t>
      </w:r>
      <w:r w:rsidR="0056398D">
        <w:rPr>
          <w:sz w:val="28"/>
          <w:szCs w:val="28"/>
        </w:rPr>
        <w:t>специальности</w:t>
      </w:r>
      <w:r w:rsidRPr="00ED3C1F">
        <w:rPr>
          <w:sz w:val="28"/>
          <w:szCs w:val="28"/>
        </w:rPr>
        <w:t xml:space="preserve"> СПО </w:t>
      </w:r>
    </w:p>
    <w:p w:rsidR="00FF1697" w:rsidRPr="00ED3C1F" w:rsidRDefault="00B552B8" w:rsidP="00FF169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ED3C1F">
        <w:rPr>
          <w:b/>
          <w:sz w:val="28"/>
          <w:szCs w:val="28"/>
          <w:u w:val="single"/>
        </w:rPr>
        <w:t>23.02.03. Техническое обслуживание и ремонт автомобильного транспорта</w:t>
      </w: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793E94" w:rsidRPr="00ED3C1F" w:rsidRDefault="00793E94" w:rsidP="00ED3C1F">
      <w:pPr>
        <w:spacing w:line="360" w:lineRule="auto"/>
        <w:rPr>
          <w:b/>
          <w:sz w:val="28"/>
          <w:szCs w:val="28"/>
        </w:rPr>
      </w:pPr>
    </w:p>
    <w:p w:rsidR="00793E94" w:rsidRPr="00ED3C1F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ED3C1F" w:rsidRDefault="00793E94" w:rsidP="00FF1697">
      <w:pPr>
        <w:spacing w:line="360" w:lineRule="auto"/>
        <w:jc w:val="center"/>
        <w:rPr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sz w:val="28"/>
          <w:szCs w:val="28"/>
        </w:rPr>
      </w:pPr>
      <w:r w:rsidRPr="00ED3C1F">
        <w:rPr>
          <w:sz w:val="28"/>
          <w:szCs w:val="28"/>
        </w:rPr>
        <w:t>2017</w:t>
      </w:r>
    </w:p>
    <w:p w:rsidR="00FF1697" w:rsidRPr="00ED3C1F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ED3C1F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ED3C1F" w:rsidRDefault="00FF1697" w:rsidP="00FF1697">
      <w:pPr>
        <w:spacing w:line="360" w:lineRule="auto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 xml:space="preserve">Разработчик: </w:t>
      </w:r>
      <w:r w:rsidRPr="00ED3C1F">
        <w:rPr>
          <w:b/>
          <w:sz w:val="28"/>
          <w:szCs w:val="28"/>
        </w:rPr>
        <w:tab/>
      </w:r>
    </w:p>
    <w:p w:rsidR="00FF1697" w:rsidRPr="00ED3C1F" w:rsidRDefault="00FF1697" w:rsidP="00FF1697">
      <w:pPr>
        <w:rPr>
          <w:sz w:val="28"/>
          <w:szCs w:val="28"/>
        </w:rPr>
      </w:pPr>
      <w:r w:rsidRPr="00ED3C1F">
        <w:rPr>
          <w:sz w:val="28"/>
          <w:szCs w:val="28"/>
        </w:rPr>
        <w:t xml:space="preserve">ГБПОУ ИО ТПТТ               преподаватель          </w:t>
      </w:r>
      <w:r w:rsidR="00320EA9" w:rsidRPr="00ED3C1F">
        <w:rPr>
          <w:sz w:val="28"/>
          <w:szCs w:val="28"/>
        </w:rPr>
        <w:t>О.Л. Лупекина</w:t>
      </w: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D3C1F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0B0D2C" w:rsidRDefault="000B0D2C" w:rsidP="00FF1697">
      <w:pPr>
        <w:spacing w:line="360" w:lineRule="auto"/>
        <w:jc w:val="center"/>
        <w:rPr>
          <w:b/>
          <w:sz w:val="28"/>
          <w:szCs w:val="28"/>
        </w:rPr>
      </w:pPr>
    </w:p>
    <w:p w:rsidR="000B0D2C" w:rsidRDefault="000B0D2C" w:rsidP="00FF1697">
      <w:pPr>
        <w:spacing w:line="360" w:lineRule="auto"/>
        <w:jc w:val="center"/>
        <w:rPr>
          <w:b/>
          <w:sz w:val="28"/>
          <w:szCs w:val="28"/>
        </w:rPr>
      </w:pPr>
    </w:p>
    <w:p w:rsidR="000B0D2C" w:rsidRDefault="000B0D2C" w:rsidP="00FF1697">
      <w:pPr>
        <w:spacing w:line="360" w:lineRule="auto"/>
        <w:jc w:val="center"/>
        <w:rPr>
          <w:b/>
          <w:sz w:val="28"/>
          <w:szCs w:val="28"/>
        </w:rPr>
      </w:pPr>
    </w:p>
    <w:p w:rsidR="000B0D2C" w:rsidRPr="00ED3C1F" w:rsidRDefault="000B0D2C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D3C1F" w:rsidRDefault="00ED3C1F" w:rsidP="00FF16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167120" cy="638175"/>
            <wp:effectExtent l="0" t="0" r="5080" b="9525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12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D3C1F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2372C4" w:rsidRDefault="00793E94" w:rsidP="002372C4">
      <w:pPr>
        <w:spacing w:line="360" w:lineRule="auto"/>
        <w:rPr>
          <w:b/>
          <w:sz w:val="28"/>
          <w:szCs w:val="28"/>
          <w:lang w:val="en-US"/>
        </w:rPr>
      </w:pPr>
    </w:p>
    <w:p w:rsidR="00FF1697" w:rsidRPr="00ED3C1F" w:rsidRDefault="00FF1697" w:rsidP="00ED3C1F">
      <w:pPr>
        <w:tabs>
          <w:tab w:val="left" w:pos="0"/>
          <w:tab w:val="left" w:pos="540"/>
          <w:tab w:val="left" w:pos="720"/>
        </w:tabs>
        <w:rPr>
          <w:rFonts w:eastAsia="Calibri"/>
          <w:b/>
          <w:sz w:val="28"/>
          <w:szCs w:val="28"/>
        </w:rPr>
      </w:pPr>
    </w:p>
    <w:p w:rsidR="004B4154" w:rsidRPr="00ED3C1F" w:rsidRDefault="004B4154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</w:rPr>
      </w:pPr>
      <w:r w:rsidRPr="00ED3C1F">
        <w:rPr>
          <w:b/>
          <w:color w:val="000000"/>
          <w:szCs w:val="28"/>
        </w:rPr>
        <w:t>Пояснительная записка</w:t>
      </w:r>
    </w:p>
    <w:p w:rsidR="00F16174" w:rsidRPr="00ED3C1F" w:rsidRDefault="004B4154" w:rsidP="00F16174">
      <w:pPr>
        <w:ind w:firstLine="708"/>
        <w:jc w:val="both"/>
        <w:rPr>
          <w:sz w:val="28"/>
          <w:szCs w:val="28"/>
        </w:rPr>
      </w:pPr>
      <w:r w:rsidRPr="00ED3C1F">
        <w:rPr>
          <w:color w:val="000000" w:themeColor="text1"/>
          <w:sz w:val="28"/>
          <w:szCs w:val="28"/>
        </w:rPr>
        <w:t>Компле</w:t>
      </w:r>
      <w:r w:rsidR="002372C4">
        <w:rPr>
          <w:color w:val="000000" w:themeColor="text1"/>
          <w:sz w:val="28"/>
          <w:szCs w:val="28"/>
        </w:rPr>
        <w:t xml:space="preserve">кт контрольно-оценочных </w:t>
      </w:r>
      <w:r w:rsidRPr="00ED3C1F">
        <w:rPr>
          <w:color w:val="000000" w:themeColor="text1"/>
          <w:sz w:val="28"/>
          <w:szCs w:val="28"/>
        </w:rPr>
        <w:t xml:space="preserve"> средств </w:t>
      </w:r>
      <w:r w:rsidRPr="00ED3C1F">
        <w:rPr>
          <w:sz w:val="28"/>
          <w:szCs w:val="28"/>
        </w:rPr>
        <w:t>подготовлен с целью оценки качества подготовки и определения уровня знаний и умений, их соответствия требованиям действующего Федерального государственного образовательного стандарта, а также квалификационной характеристики по</w:t>
      </w:r>
      <w:r w:rsidRPr="00ED3C1F">
        <w:rPr>
          <w:color w:val="000000" w:themeColor="text1"/>
          <w:sz w:val="28"/>
          <w:szCs w:val="28"/>
        </w:rPr>
        <w:t xml:space="preserve"> специальности СПО </w:t>
      </w:r>
      <w:r w:rsidR="00B552B8" w:rsidRPr="00ED3C1F">
        <w:rPr>
          <w:color w:val="000000"/>
          <w:sz w:val="28"/>
          <w:szCs w:val="28"/>
        </w:rPr>
        <w:t xml:space="preserve">23.02.03 </w:t>
      </w:r>
      <w:r w:rsidRPr="00ED3C1F">
        <w:rPr>
          <w:color w:val="000000"/>
          <w:sz w:val="28"/>
          <w:szCs w:val="28"/>
        </w:rPr>
        <w:t>«Техническое обслуживание и ремонт автомобильного</w:t>
      </w:r>
      <w:r w:rsidR="00B552B8" w:rsidRPr="00ED3C1F">
        <w:rPr>
          <w:color w:val="000000"/>
          <w:sz w:val="28"/>
          <w:szCs w:val="28"/>
        </w:rPr>
        <w:t xml:space="preserve"> </w:t>
      </w:r>
      <w:r w:rsidRPr="00ED3C1F">
        <w:rPr>
          <w:color w:val="000000"/>
          <w:sz w:val="28"/>
          <w:szCs w:val="28"/>
        </w:rPr>
        <w:t>транспорта</w:t>
      </w:r>
      <w:r w:rsidR="00D809EE" w:rsidRPr="00ED3C1F">
        <w:rPr>
          <w:color w:val="000000"/>
          <w:sz w:val="28"/>
          <w:szCs w:val="28"/>
        </w:rPr>
        <w:t>»</w:t>
      </w:r>
      <w:r w:rsidR="00D809EE" w:rsidRPr="00ED3C1F">
        <w:rPr>
          <w:sz w:val="28"/>
          <w:szCs w:val="28"/>
        </w:rPr>
        <w:t>,</w:t>
      </w:r>
      <w:r w:rsidR="00D809EE" w:rsidRPr="00ED3C1F">
        <w:rPr>
          <w:color w:val="000000"/>
          <w:sz w:val="28"/>
          <w:szCs w:val="28"/>
        </w:rPr>
        <w:t xml:space="preserve"> включает</w:t>
      </w:r>
      <w:r w:rsidRPr="00ED3C1F">
        <w:rPr>
          <w:color w:val="000000"/>
          <w:sz w:val="28"/>
          <w:szCs w:val="28"/>
        </w:rPr>
        <w:t xml:space="preserve"> в себя: </w:t>
      </w:r>
      <w:r w:rsidR="00D5029D" w:rsidRPr="00ED3C1F">
        <w:rPr>
          <w:color w:val="000000"/>
          <w:sz w:val="28"/>
          <w:szCs w:val="28"/>
        </w:rPr>
        <w:t xml:space="preserve">тестовые задания, вопросы </w:t>
      </w:r>
      <w:r w:rsidR="00D809EE" w:rsidRPr="00ED3C1F">
        <w:rPr>
          <w:color w:val="000000"/>
          <w:sz w:val="28"/>
          <w:szCs w:val="28"/>
        </w:rPr>
        <w:t xml:space="preserve"> </w:t>
      </w:r>
      <w:r w:rsidR="00D809EE" w:rsidRPr="00ED3C1F">
        <w:rPr>
          <w:sz w:val="28"/>
          <w:szCs w:val="28"/>
        </w:rPr>
        <w:t>для</w:t>
      </w:r>
      <w:r w:rsidRPr="00ED3C1F">
        <w:rPr>
          <w:sz w:val="28"/>
          <w:szCs w:val="28"/>
        </w:rPr>
        <w:t xml:space="preserve"> проведения </w:t>
      </w:r>
      <w:r w:rsidR="00D5029D" w:rsidRPr="00ED3C1F">
        <w:rPr>
          <w:sz w:val="28"/>
          <w:szCs w:val="28"/>
        </w:rPr>
        <w:t>дифференцированного зачета</w:t>
      </w:r>
      <w:r w:rsidRPr="00ED3C1F">
        <w:rPr>
          <w:sz w:val="28"/>
          <w:szCs w:val="28"/>
        </w:rPr>
        <w:t xml:space="preserve"> по </w:t>
      </w:r>
      <w:r w:rsidR="00F16174" w:rsidRPr="00ED3C1F">
        <w:rPr>
          <w:sz w:val="28"/>
          <w:szCs w:val="28"/>
        </w:rPr>
        <w:t>предмету «Информа</w:t>
      </w:r>
      <w:r w:rsidR="00727B9C">
        <w:rPr>
          <w:sz w:val="28"/>
          <w:szCs w:val="28"/>
        </w:rPr>
        <w:t>тика</w:t>
      </w:r>
      <w:r w:rsidR="00F16174" w:rsidRPr="00ED3C1F">
        <w:rPr>
          <w:sz w:val="28"/>
          <w:szCs w:val="28"/>
        </w:rPr>
        <w:t>».</w:t>
      </w:r>
      <w:r w:rsidR="00F16174" w:rsidRPr="00ED3C1F">
        <w:rPr>
          <w:sz w:val="28"/>
          <w:szCs w:val="28"/>
        </w:rPr>
        <w:tab/>
      </w:r>
    </w:p>
    <w:p w:rsidR="0060033E" w:rsidRPr="00ED3C1F" w:rsidRDefault="004B4154" w:rsidP="00F16174">
      <w:pPr>
        <w:ind w:firstLine="708"/>
        <w:jc w:val="both"/>
        <w:rPr>
          <w:sz w:val="28"/>
          <w:szCs w:val="28"/>
        </w:rPr>
      </w:pPr>
      <w:r w:rsidRPr="00ED3C1F">
        <w:rPr>
          <w:color w:val="000000"/>
          <w:sz w:val="28"/>
          <w:szCs w:val="28"/>
        </w:rPr>
        <w:t xml:space="preserve">Объём обязательной аудиторной учебной нагрузки </w:t>
      </w:r>
      <w:r w:rsidR="00F16174" w:rsidRPr="00ED3C1F">
        <w:rPr>
          <w:color w:val="000000"/>
          <w:sz w:val="28"/>
          <w:szCs w:val="28"/>
        </w:rPr>
        <w:t xml:space="preserve">студента </w:t>
      </w:r>
      <w:r w:rsidRPr="00ED3C1F">
        <w:rPr>
          <w:color w:val="000000"/>
          <w:sz w:val="28"/>
          <w:szCs w:val="28"/>
        </w:rPr>
        <w:t xml:space="preserve">по предмету </w:t>
      </w:r>
      <w:r w:rsidR="00C33384" w:rsidRPr="00ED3C1F">
        <w:rPr>
          <w:sz w:val="28"/>
          <w:szCs w:val="28"/>
        </w:rPr>
        <w:t>«Информа</w:t>
      </w:r>
      <w:r w:rsidR="00C33384">
        <w:rPr>
          <w:sz w:val="28"/>
          <w:szCs w:val="28"/>
        </w:rPr>
        <w:t>тика</w:t>
      </w:r>
      <w:r w:rsidR="00C33384" w:rsidRPr="00ED3C1F">
        <w:rPr>
          <w:sz w:val="28"/>
          <w:szCs w:val="28"/>
        </w:rPr>
        <w:t>».</w:t>
      </w:r>
      <w:r w:rsidRPr="00ED3C1F">
        <w:rPr>
          <w:sz w:val="28"/>
          <w:szCs w:val="28"/>
        </w:rPr>
        <w:t xml:space="preserve">- </w:t>
      </w:r>
      <w:r w:rsidR="00F16174" w:rsidRPr="00ED3C1F">
        <w:rPr>
          <w:sz w:val="28"/>
          <w:szCs w:val="28"/>
        </w:rPr>
        <w:t>84</w:t>
      </w:r>
      <w:r w:rsidR="0060033E" w:rsidRPr="00ED3C1F">
        <w:rPr>
          <w:sz w:val="28"/>
          <w:szCs w:val="28"/>
        </w:rPr>
        <w:t xml:space="preserve"> </w:t>
      </w:r>
      <w:r w:rsidRPr="00ED3C1F">
        <w:rPr>
          <w:sz w:val="28"/>
          <w:szCs w:val="28"/>
        </w:rPr>
        <w:t>час</w:t>
      </w:r>
      <w:r w:rsidR="00A26D6C" w:rsidRPr="00ED3C1F">
        <w:rPr>
          <w:sz w:val="28"/>
          <w:szCs w:val="28"/>
        </w:rPr>
        <w:t>а</w:t>
      </w:r>
      <w:r w:rsidRPr="00ED3C1F">
        <w:rPr>
          <w:sz w:val="28"/>
          <w:szCs w:val="28"/>
        </w:rPr>
        <w:t xml:space="preserve"> и </w:t>
      </w:r>
      <w:r w:rsidR="0060033E" w:rsidRPr="00ED3C1F">
        <w:rPr>
          <w:sz w:val="28"/>
          <w:szCs w:val="28"/>
        </w:rPr>
        <w:t>4</w:t>
      </w:r>
      <w:r w:rsidR="00F16174" w:rsidRPr="00ED3C1F">
        <w:rPr>
          <w:sz w:val="28"/>
          <w:szCs w:val="28"/>
        </w:rPr>
        <w:t>2</w:t>
      </w:r>
      <w:r w:rsidRPr="00ED3C1F">
        <w:rPr>
          <w:sz w:val="28"/>
          <w:szCs w:val="28"/>
        </w:rPr>
        <w:t xml:space="preserve"> час</w:t>
      </w:r>
      <w:r w:rsidR="00A26D6C" w:rsidRPr="00ED3C1F">
        <w:rPr>
          <w:sz w:val="28"/>
          <w:szCs w:val="28"/>
        </w:rPr>
        <w:t>а</w:t>
      </w:r>
      <w:r w:rsidRPr="00ED3C1F">
        <w:rPr>
          <w:sz w:val="28"/>
          <w:szCs w:val="28"/>
        </w:rPr>
        <w:t xml:space="preserve"> – самостоятельная работа обучающегося.</w:t>
      </w:r>
      <w:r w:rsidRPr="00ED3C1F">
        <w:rPr>
          <w:color w:val="000000"/>
          <w:sz w:val="28"/>
          <w:szCs w:val="28"/>
        </w:rPr>
        <w:t xml:space="preserve">     </w:t>
      </w:r>
    </w:p>
    <w:p w:rsidR="004B4154" w:rsidRPr="00ED3C1F" w:rsidRDefault="004B4154" w:rsidP="00F16174">
      <w:pPr>
        <w:ind w:firstLine="708"/>
        <w:jc w:val="both"/>
        <w:rPr>
          <w:color w:val="000000"/>
          <w:sz w:val="28"/>
          <w:szCs w:val="28"/>
        </w:rPr>
      </w:pPr>
      <w:r w:rsidRPr="00ED3C1F">
        <w:rPr>
          <w:color w:val="000000"/>
          <w:sz w:val="28"/>
          <w:szCs w:val="28"/>
        </w:rPr>
        <w:t xml:space="preserve">Целями при составлении и разработки комплекта КОС являются проверка знаний и </w:t>
      </w:r>
      <w:r w:rsidR="00F16174" w:rsidRPr="00ED3C1F">
        <w:rPr>
          <w:color w:val="000000"/>
          <w:sz w:val="28"/>
          <w:szCs w:val="28"/>
        </w:rPr>
        <w:t>умений,</w:t>
      </w:r>
      <w:r w:rsidR="00F16174" w:rsidRPr="00ED3C1F">
        <w:rPr>
          <w:sz w:val="28"/>
          <w:szCs w:val="28"/>
        </w:rPr>
        <w:t xml:space="preserve"> </w:t>
      </w:r>
      <w:r w:rsidR="00F16174" w:rsidRPr="00ED3C1F">
        <w:rPr>
          <w:color w:val="000000"/>
          <w:sz w:val="28"/>
          <w:szCs w:val="28"/>
        </w:rPr>
        <w:t>направленных  на  достижение следующих целей овладения указанным видом профессиональной деятельности и соответствующими профессиональными компетенциями</w:t>
      </w:r>
      <w:r w:rsidRPr="00ED3C1F">
        <w:rPr>
          <w:color w:val="000000"/>
          <w:sz w:val="28"/>
          <w:szCs w:val="28"/>
        </w:rPr>
        <w:t>: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 xml:space="preserve">приобретение студентами практического опыта работы с нормативно-правовыми документами; 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>приобретение студентами практического опыта с прикладными информационными программами, применяемыми в профессиональной деятельности;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>приобретение  студентами  опыта  использования информационных технологий в индивидуальной и коллективной учебной и познавательной, в том числе проектной деятельности;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 xml:space="preserve">умения организовать рабочее место; 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 xml:space="preserve">анализировать эффективность своей деятельности; 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 xml:space="preserve">внедрять новые формы работы; 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>использовать нормативно-правовую документацию, регламентирующую профессиональную деятельность;</w:t>
      </w:r>
    </w:p>
    <w:p w:rsidR="00261EF2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 xml:space="preserve">приобретение  студентами  знаний  этических    аспектов  информационной  деятельности  и  информационных  коммуникаций  в глобальных  сетях;    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 xml:space="preserve">осознание  ответственности  людей,  вовлечённых  в создание  и  использование  информационных  систем,  распространение  и использование информации; </w:t>
      </w:r>
    </w:p>
    <w:p w:rsidR="00F16174" w:rsidRPr="00ED3C1F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ED3C1F">
        <w:rPr>
          <w:szCs w:val="28"/>
        </w:rPr>
        <w:t>владение  информационной  культурой,  способностью анализировать и оценивать информацию с использованием информационно-коммуникационных  технологий,  средств  образовательных  и  социальных коммуникаций.</w:t>
      </w:r>
    </w:p>
    <w:p w:rsidR="00ED3C1F" w:rsidRPr="00EF6E54" w:rsidRDefault="004B4154" w:rsidP="00EF6E54">
      <w:pPr>
        <w:pStyle w:val="affa"/>
        <w:ind w:left="851" w:firstLine="709"/>
        <w:rPr>
          <w:color w:val="000000"/>
          <w:szCs w:val="28"/>
        </w:rPr>
      </w:pPr>
      <w:r w:rsidRPr="00ED3C1F">
        <w:rPr>
          <w:color w:val="000000"/>
          <w:szCs w:val="28"/>
        </w:rPr>
        <w:t xml:space="preserve">  </w:t>
      </w:r>
    </w:p>
    <w:p w:rsidR="00C80FD9" w:rsidRPr="00ED3C1F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ED3C1F">
        <w:rPr>
          <w:b/>
          <w:color w:val="000000"/>
          <w:szCs w:val="28"/>
        </w:rPr>
        <w:t>Общие компетенции:</w:t>
      </w:r>
    </w:p>
    <w:p w:rsidR="00C80FD9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t>ОК</w:t>
      </w:r>
      <w:proofErr w:type="gramEnd"/>
      <w:r w:rsidRPr="00ED3C1F">
        <w:rPr>
          <w:color w:val="000000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C80FD9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t>ОК</w:t>
      </w:r>
      <w:proofErr w:type="gramEnd"/>
      <w:r w:rsidRPr="00ED3C1F">
        <w:rPr>
          <w:color w:val="000000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C80FD9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lastRenderedPageBreak/>
        <w:t>ОК</w:t>
      </w:r>
      <w:proofErr w:type="gramEnd"/>
      <w:r w:rsidRPr="00ED3C1F">
        <w:rPr>
          <w:color w:val="000000"/>
          <w:szCs w:val="28"/>
        </w:rPr>
        <w:t xml:space="preserve"> 3. Принимать решения в стандартных и нестандартных ситуациях и нести за них ответственность. </w:t>
      </w:r>
    </w:p>
    <w:p w:rsidR="00C80FD9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t>ОК</w:t>
      </w:r>
      <w:proofErr w:type="gramEnd"/>
      <w:r w:rsidRPr="00ED3C1F">
        <w:rPr>
          <w:color w:val="000000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C80FD9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t>ОК</w:t>
      </w:r>
      <w:proofErr w:type="gramEnd"/>
      <w:r w:rsidRPr="00ED3C1F">
        <w:rPr>
          <w:color w:val="000000"/>
          <w:szCs w:val="28"/>
        </w:rPr>
        <w:t xml:space="preserve"> 5. Использовать информационно-коммуникационные технологии в профессиональной деятельности. </w:t>
      </w:r>
    </w:p>
    <w:p w:rsidR="00C80FD9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t>ОК</w:t>
      </w:r>
      <w:proofErr w:type="gramEnd"/>
      <w:r w:rsidRPr="00ED3C1F">
        <w:rPr>
          <w:color w:val="000000"/>
          <w:szCs w:val="28"/>
        </w:rPr>
        <w:t xml:space="preserve"> 6. Работать в коллективе и в команде, эффективно общаться с коллегами, руководством, потребителями. </w:t>
      </w:r>
    </w:p>
    <w:p w:rsidR="00C80FD9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t>ОК</w:t>
      </w:r>
      <w:proofErr w:type="gramEnd"/>
      <w:r w:rsidRPr="00ED3C1F">
        <w:rPr>
          <w:color w:val="000000"/>
          <w:szCs w:val="28"/>
        </w:rPr>
        <w:t xml:space="preserve"> 7. Брать на себя ответственность за работу членов команды (подчиненных), за результат выполнения заданий. </w:t>
      </w:r>
    </w:p>
    <w:p w:rsidR="00C80FD9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t>ОК</w:t>
      </w:r>
      <w:proofErr w:type="gramEnd"/>
      <w:r w:rsidRPr="00ED3C1F">
        <w:rPr>
          <w:color w:val="000000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2D05BE" w:rsidRPr="00ED3C1F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ED3C1F">
        <w:rPr>
          <w:color w:val="000000"/>
          <w:szCs w:val="28"/>
        </w:rPr>
        <w:t>ОК</w:t>
      </w:r>
      <w:proofErr w:type="gramEnd"/>
      <w:r w:rsidRPr="00ED3C1F">
        <w:rPr>
          <w:color w:val="000000"/>
          <w:szCs w:val="28"/>
        </w:rPr>
        <w:t xml:space="preserve"> 9. Ориентироваться в условиях частой смены технологий в профессиональной деятельности. </w:t>
      </w:r>
    </w:p>
    <w:p w:rsidR="00C80FD9" w:rsidRPr="00ED3C1F" w:rsidRDefault="00C80FD9" w:rsidP="00C56BFF">
      <w:pPr>
        <w:pStyle w:val="affa"/>
        <w:ind w:firstLine="709"/>
        <w:rPr>
          <w:color w:val="000000"/>
          <w:szCs w:val="28"/>
        </w:rPr>
      </w:pPr>
      <w:r w:rsidRPr="00ED3C1F">
        <w:rPr>
          <w:color w:val="000000"/>
          <w:szCs w:val="28"/>
        </w:rPr>
        <w:t xml:space="preserve">Формой аттестации по учебной дисциплине является </w:t>
      </w:r>
      <w:r w:rsidR="00C56BFF" w:rsidRPr="00ED3C1F">
        <w:rPr>
          <w:b/>
          <w:color w:val="000000"/>
          <w:szCs w:val="28"/>
        </w:rPr>
        <w:t>дифференцированный зачет</w:t>
      </w:r>
      <w:r w:rsidRPr="00ED3C1F">
        <w:rPr>
          <w:color w:val="000000"/>
          <w:szCs w:val="28"/>
        </w:rPr>
        <w:t>.</w:t>
      </w:r>
    </w:p>
    <w:p w:rsidR="00C80FD9" w:rsidRPr="00ED3C1F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ED3C1F">
        <w:rPr>
          <w:b/>
          <w:color w:val="000000"/>
          <w:szCs w:val="28"/>
        </w:rPr>
        <w:t xml:space="preserve"> Результаты освоения учебной дисциплины, подлежащие проверке. </w:t>
      </w:r>
    </w:p>
    <w:p w:rsidR="00C80FD9" w:rsidRPr="00ED3C1F" w:rsidRDefault="00C80FD9" w:rsidP="00C80FD9">
      <w:pPr>
        <w:pStyle w:val="affa"/>
        <w:ind w:firstLine="709"/>
        <w:rPr>
          <w:color w:val="000000"/>
          <w:szCs w:val="28"/>
        </w:rPr>
      </w:pPr>
      <w:r w:rsidRPr="00ED3C1F">
        <w:rPr>
          <w:color w:val="000000"/>
          <w:szCs w:val="28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компетенций, которые представлены в Таблице 1.</w:t>
      </w:r>
    </w:p>
    <w:p w:rsidR="00793E94" w:rsidRPr="00ED3C1F" w:rsidRDefault="00793E94" w:rsidP="0060033E">
      <w:pPr>
        <w:pStyle w:val="affa"/>
        <w:ind w:firstLine="0"/>
        <w:rPr>
          <w:b/>
          <w:color w:val="000000"/>
          <w:szCs w:val="28"/>
        </w:rPr>
      </w:pPr>
    </w:p>
    <w:p w:rsidR="00C80FD9" w:rsidRPr="00ED3C1F" w:rsidRDefault="00C80FD9" w:rsidP="00C80FD9">
      <w:pPr>
        <w:pStyle w:val="affa"/>
        <w:ind w:firstLine="709"/>
        <w:jc w:val="right"/>
        <w:rPr>
          <w:b/>
          <w:color w:val="000000"/>
          <w:szCs w:val="28"/>
        </w:rPr>
      </w:pPr>
      <w:r w:rsidRPr="00ED3C1F">
        <w:rPr>
          <w:b/>
          <w:color w:val="000000"/>
          <w:szCs w:val="28"/>
        </w:rPr>
        <w:t>Таблица 1</w:t>
      </w:r>
    </w:p>
    <w:tbl>
      <w:tblPr>
        <w:tblStyle w:val="aff2"/>
        <w:tblW w:w="10173" w:type="dxa"/>
        <w:tblLayout w:type="fixed"/>
        <w:tblLook w:val="04A0" w:firstRow="1" w:lastRow="0" w:firstColumn="1" w:lastColumn="0" w:noHBand="0" w:noVBand="1"/>
      </w:tblPr>
      <w:tblGrid>
        <w:gridCol w:w="4482"/>
        <w:gridCol w:w="3819"/>
        <w:gridCol w:w="1872"/>
      </w:tblGrid>
      <w:tr w:rsidR="00C80FD9" w:rsidRPr="00ED3C1F" w:rsidTr="00F16174">
        <w:tc>
          <w:tcPr>
            <w:tcW w:w="4482" w:type="dxa"/>
          </w:tcPr>
          <w:p w:rsidR="00C80FD9" w:rsidRPr="00ED3C1F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Результаты </w:t>
            </w:r>
            <w:r w:rsidR="00C56BFF" w:rsidRPr="00ED3C1F">
              <w:rPr>
                <w:sz w:val="28"/>
                <w:szCs w:val="28"/>
              </w:rPr>
              <w:t>обучения: умения</w:t>
            </w:r>
            <w:r w:rsidRPr="00ED3C1F">
              <w:rPr>
                <w:sz w:val="28"/>
                <w:szCs w:val="28"/>
              </w:rPr>
              <w:t>, знания, общие и профессиональные компетенции</w:t>
            </w:r>
          </w:p>
        </w:tc>
        <w:tc>
          <w:tcPr>
            <w:tcW w:w="3819" w:type="dxa"/>
          </w:tcPr>
          <w:p w:rsidR="00C80FD9" w:rsidRPr="00ED3C1F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</w:p>
          <w:p w:rsidR="00C80FD9" w:rsidRPr="00ED3C1F" w:rsidRDefault="00C80FD9" w:rsidP="00C80FD9">
            <w:pPr>
              <w:pStyle w:val="aa"/>
              <w:jc w:val="center"/>
              <w:rPr>
                <w:sz w:val="28"/>
                <w:szCs w:val="28"/>
                <w:lang w:bidi="en-US"/>
              </w:rPr>
            </w:pPr>
            <w:r w:rsidRPr="00ED3C1F">
              <w:rPr>
                <w:sz w:val="28"/>
                <w:szCs w:val="28"/>
                <w:lang w:bidi="en-US"/>
              </w:rPr>
              <w:t>Показатели оценки результата</w:t>
            </w:r>
          </w:p>
          <w:p w:rsidR="00C80FD9" w:rsidRPr="00ED3C1F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80FD9" w:rsidRPr="00ED3C1F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  <w:lang w:bidi="en-US"/>
              </w:rPr>
              <w:t>Форма контроля и оценивания</w:t>
            </w:r>
          </w:p>
        </w:tc>
      </w:tr>
      <w:tr w:rsidR="00C80FD9" w:rsidRPr="00ED3C1F" w:rsidTr="00F16174">
        <w:tc>
          <w:tcPr>
            <w:tcW w:w="10173" w:type="dxa"/>
            <w:gridSpan w:val="3"/>
          </w:tcPr>
          <w:p w:rsidR="00C80FD9" w:rsidRPr="00ED3C1F" w:rsidRDefault="00C80FD9" w:rsidP="00C80FD9">
            <w:pPr>
              <w:pStyle w:val="aa"/>
              <w:jc w:val="center"/>
              <w:rPr>
                <w:i/>
                <w:sz w:val="28"/>
                <w:szCs w:val="28"/>
              </w:rPr>
            </w:pPr>
            <w:r w:rsidRPr="00ED3C1F">
              <w:rPr>
                <w:i/>
                <w:sz w:val="28"/>
                <w:szCs w:val="28"/>
              </w:rPr>
              <w:t>Уметь:</w:t>
            </w:r>
          </w:p>
        </w:tc>
      </w:tr>
      <w:tr w:rsidR="00C80FD9" w:rsidRPr="00ED3C1F" w:rsidTr="006D5054">
        <w:trPr>
          <w:trHeight w:val="3311"/>
        </w:trPr>
        <w:tc>
          <w:tcPr>
            <w:tcW w:w="4482" w:type="dxa"/>
          </w:tcPr>
          <w:p w:rsidR="00E22686" w:rsidRPr="00ED3C1F" w:rsidRDefault="00C80FD9" w:rsidP="00C80FD9">
            <w:pPr>
              <w:pStyle w:val="aa"/>
              <w:rPr>
                <w:sz w:val="28"/>
                <w:szCs w:val="28"/>
              </w:rPr>
            </w:pPr>
            <w:r w:rsidRPr="00ED3C1F">
              <w:rPr>
                <w:i/>
                <w:sz w:val="28"/>
                <w:szCs w:val="28"/>
              </w:rPr>
              <w:t>У 1</w:t>
            </w:r>
            <w:r w:rsidRPr="00ED3C1F">
              <w:rPr>
                <w:sz w:val="28"/>
                <w:szCs w:val="28"/>
              </w:rPr>
              <w:t xml:space="preserve">. </w:t>
            </w:r>
            <w:r w:rsidR="00F16174" w:rsidRPr="00ED3C1F">
              <w:rPr>
                <w:sz w:val="28"/>
                <w:szCs w:val="28"/>
              </w:rPr>
              <w:t xml:space="preserve">умения организовать рабочее место; </w:t>
            </w:r>
          </w:p>
          <w:p w:rsidR="00BA0A6F" w:rsidRPr="00ED3C1F" w:rsidRDefault="00BA0A6F" w:rsidP="00C80FD9">
            <w:pPr>
              <w:pStyle w:val="aa"/>
              <w:rPr>
                <w:i/>
                <w:sz w:val="28"/>
                <w:szCs w:val="28"/>
              </w:rPr>
            </w:pPr>
          </w:p>
          <w:p w:rsidR="00C80FD9" w:rsidRPr="00ED3C1F" w:rsidRDefault="00BA0A6F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ED3C1F">
              <w:rPr>
                <w:i/>
                <w:sz w:val="28"/>
                <w:szCs w:val="28"/>
              </w:rPr>
              <w:t>ОК</w:t>
            </w:r>
            <w:proofErr w:type="gramEnd"/>
            <w:r w:rsidRPr="00ED3C1F">
              <w:rPr>
                <w:i/>
                <w:sz w:val="28"/>
                <w:szCs w:val="28"/>
              </w:rPr>
              <w:t xml:space="preserve"> 2</w:t>
            </w:r>
            <w:r w:rsidRPr="00ED3C1F">
              <w:rPr>
                <w:sz w:val="28"/>
                <w:szCs w:val="28"/>
              </w:rPr>
              <w:t>. Организовывать собственную деятельность, выбирать типо</w:t>
            </w:r>
            <w:r w:rsidR="006D5054" w:rsidRPr="00ED3C1F">
              <w:rPr>
                <w:sz w:val="28"/>
                <w:szCs w:val="28"/>
              </w:rPr>
              <w:t xml:space="preserve">вые методы и способы выполнения </w:t>
            </w:r>
            <w:r w:rsidRPr="00ED3C1F">
              <w:rPr>
                <w:sz w:val="28"/>
                <w:szCs w:val="28"/>
              </w:rPr>
              <w:t>профессиональных задач, оценивать их эффективность и качество.</w:t>
            </w:r>
          </w:p>
          <w:p w:rsidR="006D5054" w:rsidRPr="00ED3C1F" w:rsidRDefault="006D5054" w:rsidP="00C80FD9">
            <w:pPr>
              <w:pStyle w:val="aa"/>
              <w:rPr>
                <w:i/>
                <w:sz w:val="28"/>
                <w:szCs w:val="28"/>
              </w:rPr>
            </w:pP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ED3C1F">
              <w:rPr>
                <w:i/>
                <w:sz w:val="28"/>
                <w:szCs w:val="28"/>
              </w:rPr>
              <w:t>ОК</w:t>
            </w:r>
            <w:proofErr w:type="gramEnd"/>
            <w:r w:rsidRPr="00ED3C1F">
              <w:rPr>
                <w:i/>
                <w:sz w:val="28"/>
                <w:szCs w:val="28"/>
              </w:rPr>
              <w:t xml:space="preserve"> 5.</w:t>
            </w:r>
            <w:r w:rsidRPr="00ED3C1F">
              <w:rPr>
                <w:sz w:val="28"/>
                <w:szCs w:val="28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19" w:type="dxa"/>
          </w:tcPr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E22686" w:rsidRPr="00ED3C1F" w:rsidRDefault="00E22686" w:rsidP="00C80FD9">
            <w:pPr>
              <w:pStyle w:val="aa"/>
              <w:rPr>
                <w:sz w:val="28"/>
                <w:szCs w:val="28"/>
              </w:rPr>
            </w:pPr>
          </w:p>
          <w:p w:rsidR="006D5054" w:rsidRPr="00ED3C1F" w:rsidRDefault="006D5054" w:rsidP="00C80FD9">
            <w:pPr>
              <w:pStyle w:val="aa"/>
              <w:rPr>
                <w:sz w:val="28"/>
                <w:szCs w:val="28"/>
              </w:rPr>
            </w:pPr>
          </w:p>
          <w:p w:rsidR="006D5054" w:rsidRPr="00ED3C1F" w:rsidRDefault="006D5054" w:rsidP="00C80FD9">
            <w:pPr>
              <w:pStyle w:val="aa"/>
              <w:rPr>
                <w:sz w:val="28"/>
                <w:szCs w:val="28"/>
              </w:rPr>
            </w:pPr>
          </w:p>
          <w:p w:rsidR="006D5054" w:rsidRPr="00ED3C1F" w:rsidRDefault="006D5054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ED3C1F" w:rsidRDefault="00C80FD9" w:rsidP="006D5054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Использование ПК, Интернета и печатных изданий при поиске информации</w:t>
            </w:r>
            <w:r w:rsidR="006D5054" w:rsidRPr="00ED3C1F">
              <w:rPr>
                <w:sz w:val="28"/>
                <w:szCs w:val="28"/>
              </w:rPr>
              <w:t>.</w:t>
            </w:r>
            <w:r w:rsidRPr="00ED3C1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:rsidR="00E22686" w:rsidRPr="00ED3C1F" w:rsidRDefault="00E22686" w:rsidP="00E22686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Текущий контроль.</w:t>
            </w:r>
          </w:p>
          <w:p w:rsidR="00C80FD9" w:rsidRPr="00ED3C1F" w:rsidRDefault="00E22686" w:rsidP="00E22686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Самостоятельная работа. Практические занятия. Дифференцированный зачет.</w:t>
            </w:r>
          </w:p>
          <w:p w:rsidR="00E22686" w:rsidRPr="00ED3C1F" w:rsidRDefault="00E22686" w:rsidP="00E22686">
            <w:pPr>
              <w:pStyle w:val="aa"/>
              <w:rPr>
                <w:sz w:val="28"/>
                <w:szCs w:val="28"/>
              </w:rPr>
            </w:pPr>
          </w:p>
          <w:p w:rsidR="00E22686" w:rsidRPr="00ED3C1F" w:rsidRDefault="00E22686" w:rsidP="00E22686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Экспертная оценка</w:t>
            </w:r>
          </w:p>
        </w:tc>
      </w:tr>
      <w:tr w:rsidR="00C80FD9" w:rsidRPr="00ED3C1F" w:rsidTr="00F16174">
        <w:tc>
          <w:tcPr>
            <w:tcW w:w="4482" w:type="dxa"/>
          </w:tcPr>
          <w:p w:rsidR="00E22686" w:rsidRPr="00ED3C1F" w:rsidRDefault="00C80FD9" w:rsidP="00C80FD9">
            <w:pPr>
              <w:pStyle w:val="aa"/>
              <w:rPr>
                <w:sz w:val="28"/>
                <w:szCs w:val="28"/>
              </w:rPr>
            </w:pPr>
            <w:r w:rsidRPr="00ED3C1F">
              <w:rPr>
                <w:i/>
                <w:sz w:val="28"/>
                <w:szCs w:val="28"/>
              </w:rPr>
              <w:t>У 2</w:t>
            </w:r>
            <w:r w:rsidRPr="00ED3C1F">
              <w:rPr>
                <w:sz w:val="28"/>
                <w:szCs w:val="28"/>
              </w:rPr>
              <w:t xml:space="preserve">. </w:t>
            </w:r>
            <w:r w:rsidR="0060033E" w:rsidRPr="00ED3C1F">
              <w:rPr>
                <w:sz w:val="28"/>
                <w:szCs w:val="28"/>
              </w:rPr>
              <w:t xml:space="preserve">анализировать организационные структуры </w:t>
            </w:r>
            <w:r w:rsidR="0060033E" w:rsidRPr="00ED3C1F">
              <w:rPr>
                <w:sz w:val="28"/>
                <w:szCs w:val="28"/>
              </w:rPr>
              <w:lastRenderedPageBreak/>
              <w:t>управления;</w:t>
            </w:r>
          </w:p>
          <w:p w:rsidR="0060033E" w:rsidRPr="00ED3C1F" w:rsidRDefault="0060033E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ED3C1F">
              <w:rPr>
                <w:i/>
                <w:sz w:val="28"/>
                <w:szCs w:val="28"/>
              </w:rPr>
              <w:t>ОК</w:t>
            </w:r>
            <w:proofErr w:type="gramEnd"/>
            <w:r w:rsidRPr="00ED3C1F">
              <w:rPr>
                <w:i/>
                <w:sz w:val="28"/>
                <w:szCs w:val="28"/>
              </w:rPr>
              <w:t xml:space="preserve"> 5.</w:t>
            </w:r>
            <w:r w:rsidRPr="00ED3C1F">
              <w:rPr>
                <w:sz w:val="28"/>
                <w:szCs w:val="28"/>
              </w:rPr>
              <w:t xml:space="preserve"> Использовать информационно-коммуникационные технологии в профессиональной деятельности. </w:t>
            </w:r>
          </w:p>
          <w:p w:rsidR="00D06EE5" w:rsidRPr="00ED3C1F" w:rsidRDefault="00D06EE5" w:rsidP="00C80FD9">
            <w:pPr>
              <w:pStyle w:val="aa"/>
              <w:rPr>
                <w:i/>
                <w:sz w:val="28"/>
                <w:szCs w:val="28"/>
              </w:rPr>
            </w:pP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ED3C1F">
              <w:rPr>
                <w:i/>
                <w:sz w:val="28"/>
                <w:szCs w:val="28"/>
              </w:rPr>
              <w:t>ОК</w:t>
            </w:r>
            <w:proofErr w:type="gramEnd"/>
            <w:r w:rsidRPr="00ED3C1F">
              <w:rPr>
                <w:i/>
                <w:sz w:val="28"/>
                <w:szCs w:val="28"/>
              </w:rPr>
              <w:t xml:space="preserve"> 9.</w:t>
            </w:r>
            <w:r w:rsidRPr="00ED3C1F">
              <w:rPr>
                <w:sz w:val="28"/>
                <w:szCs w:val="28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819" w:type="dxa"/>
          </w:tcPr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 xml:space="preserve">Правильное выполнение практических заданий, </w:t>
            </w:r>
            <w:r w:rsidRPr="00ED3C1F">
              <w:rPr>
                <w:sz w:val="28"/>
                <w:szCs w:val="28"/>
              </w:rPr>
              <w:lastRenderedPageBreak/>
              <w:t>тестирование, устный опрос, экспертное оценивание</w:t>
            </w:r>
          </w:p>
          <w:p w:rsidR="006D5054" w:rsidRPr="00ED3C1F" w:rsidRDefault="006D5054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 xml:space="preserve">Практическое задание </w:t>
            </w:r>
            <w:r w:rsidRPr="00ED3C1F">
              <w:rPr>
                <w:sz w:val="28"/>
                <w:szCs w:val="28"/>
              </w:rPr>
              <w:lastRenderedPageBreak/>
              <w:t>(задача), тест, устный вопрос, экспертная оценка</w:t>
            </w: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Экспертная оценка</w:t>
            </w: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ED3C1F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ED3C1F" w:rsidRDefault="006D5054" w:rsidP="00C80FD9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Дифференцированный зачет.</w:t>
            </w:r>
          </w:p>
          <w:p w:rsidR="00C80FD9" w:rsidRPr="00ED3C1F" w:rsidRDefault="00C80FD9" w:rsidP="006D5054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ED3C1F" w:rsidTr="00F16174">
        <w:tc>
          <w:tcPr>
            <w:tcW w:w="4482" w:type="dxa"/>
          </w:tcPr>
          <w:p w:rsidR="006D5054" w:rsidRPr="00ED3C1F" w:rsidRDefault="00D06EE5" w:rsidP="006D5054">
            <w:pPr>
              <w:pStyle w:val="affa"/>
              <w:ind w:firstLine="0"/>
              <w:rPr>
                <w:szCs w:val="28"/>
              </w:rPr>
            </w:pPr>
            <w:r w:rsidRPr="00ED3C1F">
              <w:rPr>
                <w:i/>
                <w:szCs w:val="28"/>
              </w:rPr>
              <w:lastRenderedPageBreak/>
              <w:t>У3</w:t>
            </w:r>
            <w:r w:rsidRPr="00ED3C1F">
              <w:rPr>
                <w:szCs w:val="28"/>
              </w:rPr>
              <w:t xml:space="preserve">. </w:t>
            </w:r>
            <w:r w:rsidR="006D5054" w:rsidRPr="00ED3C1F">
              <w:rPr>
                <w:szCs w:val="28"/>
              </w:rPr>
              <w:t xml:space="preserve">внедрять новые формы работы; </w:t>
            </w:r>
          </w:p>
          <w:p w:rsidR="0060033E" w:rsidRPr="00ED3C1F" w:rsidRDefault="0060033E" w:rsidP="00D06EE5">
            <w:pPr>
              <w:pStyle w:val="affa"/>
              <w:ind w:firstLine="0"/>
              <w:rPr>
                <w:szCs w:val="28"/>
              </w:rPr>
            </w:pPr>
          </w:p>
          <w:p w:rsidR="006D5054" w:rsidRPr="00ED3C1F" w:rsidRDefault="006D5054" w:rsidP="006D5054">
            <w:pPr>
              <w:pStyle w:val="affa"/>
              <w:ind w:firstLine="0"/>
              <w:rPr>
                <w:color w:val="000000"/>
                <w:szCs w:val="28"/>
              </w:rPr>
            </w:pPr>
            <w:proofErr w:type="gramStart"/>
            <w:r w:rsidRPr="00ED3C1F">
              <w:rPr>
                <w:color w:val="000000"/>
                <w:szCs w:val="28"/>
              </w:rPr>
              <w:t>ОК</w:t>
            </w:r>
            <w:proofErr w:type="gramEnd"/>
            <w:r w:rsidRPr="00ED3C1F">
              <w:rPr>
                <w:color w:val="000000"/>
                <w:szCs w:val="28"/>
              </w:rPr>
              <w:t xml:space="preserve"> 9. Ориентироваться в условиях частой смены технологий в профессиональной деятельности. </w:t>
            </w:r>
          </w:p>
          <w:p w:rsidR="00D06EE5" w:rsidRPr="00ED3C1F" w:rsidRDefault="00D06EE5" w:rsidP="00D06EE5">
            <w:pPr>
              <w:pStyle w:val="affa"/>
              <w:ind w:firstLine="0"/>
              <w:rPr>
                <w:color w:val="000000"/>
                <w:szCs w:val="28"/>
              </w:rPr>
            </w:pPr>
          </w:p>
          <w:p w:rsidR="0052676D" w:rsidRPr="00ED3C1F" w:rsidRDefault="0052676D" w:rsidP="0052676D">
            <w:pPr>
              <w:pStyle w:val="affa"/>
              <w:ind w:firstLine="0"/>
              <w:rPr>
                <w:color w:val="000000"/>
                <w:szCs w:val="28"/>
              </w:rPr>
            </w:pPr>
            <w:proofErr w:type="gramStart"/>
            <w:r w:rsidRPr="00ED3C1F">
              <w:rPr>
                <w:color w:val="000000"/>
                <w:szCs w:val="28"/>
              </w:rPr>
              <w:t>ОК</w:t>
            </w:r>
            <w:proofErr w:type="gramEnd"/>
            <w:r w:rsidRPr="00ED3C1F">
              <w:rPr>
                <w:color w:val="000000"/>
                <w:szCs w:val="28"/>
              </w:rPr>
              <w:t xml:space="preserve"> 5. Использовать информационно-коммуникационные технологии в профессиональной деятельности. </w:t>
            </w:r>
          </w:p>
          <w:p w:rsidR="00D06EE5" w:rsidRPr="00ED3C1F" w:rsidRDefault="00D06EE5" w:rsidP="00D06EE5">
            <w:pPr>
              <w:pStyle w:val="affa"/>
              <w:ind w:firstLine="0"/>
              <w:rPr>
                <w:color w:val="000000"/>
                <w:szCs w:val="28"/>
              </w:rPr>
            </w:pPr>
          </w:p>
          <w:p w:rsidR="00C07BF2" w:rsidRPr="00ED3C1F" w:rsidRDefault="00C07BF2" w:rsidP="006D5054">
            <w:pPr>
              <w:pStyle w:val="affa"/>
              <w:ind w:firstLine="0"/>
              <w:rPr>
                <w:szCs w:val="28"/>
              </w:rPr>
            </w:pPr>
          </w:p>
        </w:tc>
        <w:tc>
          <w:tcPr>
            <w:tcW w:w="3819" w:type="dxa"/>
          </w:tcPr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Правильное выполнение практических заданий, тестирование, устный опрос, экспертное оценивание</w:t>
            </w:r>
            <w:r w:rsidR="0052676D" w:rsidRPr="00ED3C1F">
              <w:rPr>
                <w:sz w:val="28"/>
                <w:szCs w:val="28"/>
              </w:rPr>
              <w:t>.</w:t>
            </w:r>
          </w:p>
          <w:p w:rsidR="00D06EE5" w:rsidRPr="00ED3C1F" w:rsidRDefault="00D06EE5" w:rsidP="00C07BF2">
            <w:pPr>
              <w:pStyle w:val="aa"/>
              <w:rPr>
                <w:sz w:val="28"/>
                <w:szCs w:val="28"/>
              </w:rPr>
            </w:pPr>
          </w:p>
          <w:p w:rsidR="00D06EE5" w:rsidRPr="00ED3C1F" w:rsidRDefault="00D06EE5" w:rsidP="00C07BF2">
            <w:pPr>
              <w:pStyle w:val="aa"/>
              <w:rPr>
                <w:sz w:val="28"/>
                <w:szCs w:val="28"/>
              </w:rPr>
            </w:pPr>
          </w:p>
          <w:p w:rsidR="00D06EE5" w:rsidRPr="00ED3C1F" w:rsidRDefault="00D06EE5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Использование ПК, Интернета и печатных изданий при поиске информации</w:t>
            </w:r>
            <w:r w:rsidR="0052676D" w:rsidRPr="00ED3C1F">
              <w:rPr>
                <w:sz w:val="28"/>
                <w:szCs w:val="28"/>
              </w:rPr>
              <w:t>.</w:t>
            </w:r>
            <w:r w:rsidRPr="00ED3C1F">
              <w:rPr>
                <w:sz w:val="28"/>
                <w:szCs w:val="28"/>
              </w:rPr>
              <w:t xml:space="preserve"> 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07BF2" w:rsidRPr="00ED3C1F" w:rsidRDefault="00C07BF2" w:rsidP="00C07BF2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Текущий контроль.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Самостоятельная работа. Практические занятия. Дифференцированный зачет.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Экспертная оценка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ED3C1F" w:rsidTr="00F16174">
        <w:tc>
          <w:tcPr>
            <w:tcW w:w="4482" w:type="dxa"/>
          </w:tcPr>
          <w:p w:rsidR="0052676D" w:rsidRPr="00ED3C1F" w:rsidRDefault="00C07BF2" w:rsidP="0052676D">
            <w:pPr>
              <w:pStyle w:val="affa"/>
              <w:ind w:firstLine="0"/>
              <w:rPr>
                <w:szCs w:val="28"/>
              </w:rPr>
            </w:pPr>
            <w:r w:rsidRPr="00ED3C1F">
              <w:rPr>
                <w:i/>
                <w:szCs w:val="28"/>
              </w:rPr>
              <w:t>У</w:t>
            </w:r>
            <w:proofErr w:type="gramStart"/>
            <w:r w:rsidRPr="00ED3C1F">
              <w:rPr>
                <w:i/>
                <w:szCs w:val="28"/>
              </w:rPr>
              <w:t>4</w:t>
            </w:r>
            <w:proofErr w:type="gramEnd"/>
            <w:r w:rsidRPr="00ED3C1F">
              <w:rPr>
                <w:i/>
                <w:szCs w:val="28"/>
              </w:rPr>
              <w:t>.</w:t>
            </w:r>
            <w:r w:rsidRPr="00ED3C1F">
              <w:rPr>
                <w:szCs w:val="28"/>
              </w:rPr>
              <w:t xml:space="preserve"> - </w:t>
            </w:r>
            <w:r w:rsidR="0052676D" w:rsidRPr="00ED3C1F">
              <w:rPr>
                <w:szCs w:val="28"/>
              </w:rPr>
              <w:t>использовать нормативно-правовую документацию, регламентирующую профессиональную деятельность;</w:t>
            </w:r>
          </w:p>
          <w:p w:rsidR="00D06EE5" w:rsidRPr="00ED3C1F" w:rsidRDefault="00D06EE5" w:rsidP="00D06EE5">
            <w:pPr>
              <w:pStyle w:val="affa"/>
              <w:ind w:firstLine="0"/>
              <w:rPr>
                <w:szCs w:val="28"/>
              </w:rPr>
            </w:pPr>
          </w:p>
          <w:p w:rsidR="0052676D" w:rsidRPr="00ED3C1F" w:rsidRDefault="0052676D" w:rsidP="0052676D">
            <w:pPr>
              <w:pStyle w:val="affa"/>
              <w:ind w:firstLine="0"/>
              <w:rPr>
                <w:color w:val="000000"/>
                <w:szCs w:val="28"/>
              </w:rPr>
            </w:pPr>
            <w:proofErr w:type="gramStart"/>
            <w:r w:rsidRPr="00ED3C1F">
              <w:rPr>
                <w:color w:val="000000"/>
                <w:szCs w:val="28"/>
              </w:rPr>
              <w:t>ОК</w:t>
            </w:r>
            <w:proofErr w:type="gramEnd"/>
            <w:r w:rsidRPr="00ED3C1F">
              <w:rPr>
                <w:color w:val="000000"/>
                <w:szCs w:val="28"/>
              </w:rPr>
              <w:t xml:space="preserve"> 5. Использовать информационно-коммуникационные технологии в профессиональной деятельности. </w:t>
            </w:r>
          </w:p>
          <w:p w:rsidR="0052676D" w:rsidRPr="00ED3C1F" w:rsidRDefault="0052676D" w:rsidP="0052676D">
            <w:pPr>
              <w:pStyle w:val="affa"/>
              <w:ind w:firstLine="0"/>
              <w:rPr>
                <w:color w:val="000000"/>
                <w:szCs w:val="28"/>
              </w:rPr>
            </w:pPr>
            <w:proofErr w:type="gramStart"/>
            <w:r w:rsidRPr="00ED3C1F">
              <w:rPr>
                <w:color w:val="000000"/>
                <w:szCs w:val="28"/>
              </w:rPr>
              <w:t>ОК</w:t>
            </w:r>
            <w:proofErr w:type="gramEnd"/>
            <w:r w:rsidRPr="00ED3C1F">
              <w:rPr>
                <w:color w:val="000000"/>
                <w:szCs w:val="28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07BF2" w:rsidRPr="00ED3C1F" w:rsidRDefault="00C07BF2" w:rsidP="0052676D">
            <w:pPr>
              <w:rPr>
                <w:sz w:val="28"/>
                <w:szCs w:val="28"/>
              </w:rPr>
            </w:pPr>
          </w:p>
        </w:tc>
        <w:tc>
          <w:tcPr>
            <w:tcW w:w="3819" w:type="dxa"/>
          </w:tcPr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Правильное выполнение практических заданий, тестирование, устный опрос, экспертное оценивание</w:t>
            </w:r>
            <w:r w:rsidR="0052676D" w:rsidRPr="00ED3C1F">
              <w:rPr>
                <w:sz w:val="28"/>
                <w:szCs w:val="28"/>
              </w:rPr>
              <w:t>.</w:t>
            </w:r>
          </w:p>
          <w:p w:rsidR="0052676D" w:rsidRPr="00ED3C1F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52676D" w:rsidRPr="00ED3C1F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52676D" w:rsidRPr="00ED3C1F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Использование ПК, Интернета и печатны</w:t>
            </w:r>
            <w:r w:rsidR="0052676D" w:rsidRPr="00ED3C1F">
              <w:rPr>
                <w:sz w:val="28"/>
                <w:szCs w:val="28"/>
              </w:rPr>
              <w:t>х изданий при поиске информации.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07BF2" w:rsidRPr="00ED3C1F" w:rsidRDefault="00C07BF2" w:rsidP="00C07BF2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Текущий контроль.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Самостоятельная работа. Практические занятия. Дифференцированный зачет.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Экспертная оценка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ED3C1F" w:rsidTr="00F16174">
        <w:tc>
          <w:tcPr>
            <w:tcW w:w="10173" w:type="dxa"/>
            <w:gridSpan w:val="3"/>
          </w:tcPr>
          <w:p w:rsidR="00C07BF2" w:rsidRPr="00ED3C1F" w:rsidRDefault="00C07BF2" w:rsidP="00C07BF2">
            <w:pPr>
              <w:pStyle w:val="aa"/>
              <w:jc w:val="center"/>
              <w:rPr>
                <w:i/>
                <w:sz w:val="28"/>
                <w:szCs w:val="28"/>
              </w:rPr>
            </w:pPr>
            <w:r w:rsidRPr="00ED3C1F">
              <w:rPr>
                <w:i/>
                <w:sz w:val="28"/>
                <w:szCs w:val="28"/>
                <w:lang w:bidi="en-US"/>
              </w:rPr>
              <w:t>Знать:</w:t>
            </w:r>
          </w:p>
        </w:tc>
      </w:tr>
      <w:tr w:rsidR="00C07BF2" w:rsidRPr="00ED3C1F" w:rsidTr="00F16174">
        <w:tc>
          <w:tcPr>
            <w:tcW w:w="4482" w:type="dxa"/>
          </w:tcPr>
          <w:p w:rsidR="0052676D" w:rsidRPr="00ED3C1F" w:rsidRDefault="00FA3411" w:rsidP="0052676D">
            <w:pPr>
              <w:pStyle w:val="affa"/>
              <w:ind w:firstLine="0"/>
              <w:rPr>
                <w:szCs w:val="28"/>
              </w:rPr>
            </w:pPr>
            <w:r w:rsidRPr="00ED3C1F">
              <w:rPr>
                <w:i/>
                <w:szCs w:val="28"/>
              </w:rPr>
              <w:t>З</w:t>
            </w:r>
            <w:proofErr w:type="gramStart"/>
            <w:r w:rsidRPr="00ED3C1F">
              <w:rPr>
                <w:i/>
                <w:szCs w:val="28"/>
              </w:rPr>
              <w:t>1</w:t>
            </w:r>
            <w:proofErr w:type="gramEnd"/>
            <w:r w:rsidRPr="00ED3C1F">
              <w:rPr>
                <w:i/>
                <w:szCs w:val="28"/>
              </w:rPr>
              <w:t>.</w:t>
            </w:r>
            <w:r w:rsidRPr="00ED3C1F">
              <w:rPr>
                <w:szCs w:val="28"/>
              </w:rPr>
              <w:t xml:space="preserve"> </w:t>
            </w:r>
            <w:r w:rsidR="0018229E" w:rsidRPr="00ED3C1F">
              <w:rPr>
                <w:szCs w:val="28"/>
              </w:rPr>
              <w:t>аспекты</w:t>
            </w:r>
            <w:r w:rsidR="0052676D" w:rsidRPr="00ED3C1F">
              <w:rPr>
                <w:szCs w:val="28"/>
              </w:rPr>
              <w:t xml:space="preserve">  информационной  деятельности  и  информационных  коммуникаций  в глобальных  </w:t>
            </w:r>
            <w:r w:rsidR="0052676D" w:rsidRPr="00ED3C1F">
              <w:rPr>
                <w:szCs w:val="28"/>
              </w:rPr>
              <w:lastRenderedPageBreak/>
              <w:t xml:space="preserve">сетях;    </w:t>
            </w:r>
          </w:p>
          <w:p w:rsidR="00C07BF2" w:rsidRPr="00ED3C1F" w:rsidRDefault="00C07BF2" w:rsidP="00C07BF2">
            <w:pPr>
              <w:pStyle w:val="aa"/>
              <w:rPr>
                <w:i/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proofErr w:type="gramStart"/>
            <w:r w:rsidRPr="00ED3C1F">
              <w:rPr>
                <w:i/>
                <w:sz w:val="28"/>
                <w:szCs w:val="28"/>
              </w:rPr>
              <w:t>ОК</w:t>
            </w:r>
            <w:proofErr w:type="gramEnd"/>
            <w:r w:rsidRPr="00ED3C1F">
              <w:rPr>
                <w:i/>
                <w:sz w:val="28"/>
                <w:szCs w:val="28"/>
              </w:rPr>
              <w:t xml:space="preserve"> 4.</w:t>
            </w:r>
            <w:r w:rsidRPr="00ED3C1F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819" w:type="dxa"/>
          </w:tcPr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Правильные ответы на устные вопросы и тесты, правильное решение задач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 xml:space="preserve">Использование ПК, Интернета и печатных изданий при поиске информации 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Устный опрос, тестирование</w:t>
            </w:r>
            <w:r w:rsidRPr="00ED3C1F">
              <w:rPr>
                <w:sz w:val="28"/>
                <w:szCs w:val="28"/>
              </w:rPr>
              <w:lastRenderedPageBreak/>
              <w:t>, задача</w:t>
            </w: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C07BF2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Экспертная оценка</w:t>
            </w:r>
          </w:p>
          <w:p w:rsidR="0052676D" w:rsidRPr="00ED3C1F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52676D" w:rsidRPr="00ED3C1F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ED3C1F" w:rsidRDefault="0052676D" w:rsidP="00C07BF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Дифференцированный зачет.</w:t>
            </w:r>
          </w:p>
        </w:tc>
      </w:tr>
      <w:tr w:rsidR="00261EF2" w:rsidRPr="00ED3C1F" w:rsidTr="00F16174">
        <w:tc>
          <w:tcPr>
            <w:tcW w:w="4482" w:type="dxa"/>
          </w:tcPr>
          <w:p w:rsidR="00261EF2" w:rsidRPr="00ED3C1F" w:rsidRDefault="00261EF2" w:rsidP="00261EF2">
            <w:pPr>
              <w:pStyle w:val="affa"/>
              <w:ind w:firstLine="0"/>
              <w:rPr>
                <w:szCs w:val="28"/>
              </w:rPr>
            </w:pPr>
            <w:r w:rsidRPr="00ED3C1F">
              <w:rPr>
                <w:i/>
                <w:szCs w:val="28"/>
              </w:rPr>
              <w:lastRenderedPageBreak/>
              <w:t>З</w:t>
            </w:r>
            <w:proofErr w:type="gramStart"/>
            <w:r w:rsidRPr="00ED3C1F">
              <w:rPr>
                <w:i/>
                <w:szCs w:val="28"/>
              </w:rPr>
              <w:t>2</w:t>
            </w:r>
            <w:proofErr w:type="gramEnd"/>
            <w:r w:rsidRPr="00ED3C1F">
              <w:rPr>
                <w:i/>
                <w:szCs w:val="28"/>
              </w:rPr>
              <w:t>.</w:t>
            </w:r>
            <w:r w:rsidRPr="00ED3C1F">
              <w:rPr>
                <w:szCs w:val="28"/>
              </w:rPr>
              <w:t xml:space="preserve"> информационную  культуру,  способы анализа и оценки информации с использованием информационно-коммуникационных  технологий,  средств  образовательных  и  социальных коммуникаций.</w:t>
            </w:r>
          </w:p>
          <w:p w:rsidR="00261EF2" w:rsidRPr="00ED3C1F" w:rsidRDefault="00261EF2" w:rsidP="00261EF2">
            <w:pPr>
              <w:pStyle w:val="affa"/>
              <w:ind w:firstLine="0"/>
              <w:rPr>
                <w:szCs w:val="28"/>
              </w:rPr>
            </w:pPr>
          </w:p>
          <w:p w:rsidR="00261EF2" w:rsidRPr="00ED3C1F" w:rsidRDefault="00261EF2" w:rsidP="0052676D">
            <w:pPr>
              <w:pStyle w:val="affa"/>
              <w:ind w:firstLine="0"/>
              <w:rPr>
                <w:i/>
                <w:szCs w:val="28"/>
              </w:rPr>
            </w:pPr>
            <w:proofErr w:type="gramStart"/>
            <w:r w:rsidRPr="00ED3C1F">
              <w:rPr>
                <w:i/>
                <w:szCs w:val="28"/>
              </w:rPr>
              <w:t>ОК</w:t>
            </w:r>
            <w:proofErr w:type="gramEnd"/>
            <w:r w:rsidRPr="00ED3C1F">
              <w:rPr>
                <w:i/>
                <w:szCs w:val="28"/>
              </w:rPr>
              <w:t xml:space="preserve"> 4.</w:t>
            </w:r>
            <w:r w:rsidRPr="00ED3C1F">
              <w:rPr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819" w:type="dxa"/>
          </w:tcPr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Правильные ответы на устные вопросы и тесты, правильное решение задач</w:t>
            </w:r>
          </w:p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Устный опрос, тестирование, задача</w:t>
            </w:r>
          </w:p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</w:p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</w:p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Экспертная оценка</w:t>
            </w:r>
          </w:p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</w:p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</w:p>
          <w:p w:rsidR="00261EF2" w:rsidRPr="00ED3C1F" w:rsidRDefault="00261EF2" w:rsidP="003C1BE2">
            <w:pPr>
              <w:pStyle w:val="aa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Дифференцированный зачет.</w:t>
            </w:r>
          </w:p>
        </w:tc>
      </w:tr>
    </w:tbl>
    <w:p w:rsidR="00FF1697" w:rsidRPr="00ED3C1F" w:rsidRDefault="00FF1697" w:rsidP="00A26D6C">
      <w:pPr>
        <w:pStyle w:val="affa"/>
        <w:ind w:firstLine="709"/>
        <w:rPr>
          <w:color w:val="000000"/>
          <w:szCs w:val="28"/>
        </w:rPr>
      </w:pPr>
    </w:p>
    <w:p w:rsidR="004B4154" w:rsidRPr="00ED3C1F" w:rsidRDefault="004B4154" w:rsidP="00A26D6C">
      <w:pPr>
        <w:pStyle w:val="affa"/>
        <w:ind w:firstLine="709"/>
        <w:rPr>
          <w:szCs w:val="28"/>
        </w:rPr>
      </w:pPr>
      <w:r w:rsidRPr="00ED3C1F">
        <w:rPr>
          <w:color w:val="000000"/>
          <w:szCs w:val="28"/>
        </w:rPr>
        <w:t xml:space="preserve"> </w:t>
      </w:r>
      <w:r w:rsidRPr="00ED3C1F">
        <w:rPr>
          <w:szCs w:val="28"/>
        </w:rPr>
        <w:t xml:space="preserve">Оценка индивидуальных образовательных достижений по результатам </w:t>
      </w:r>
      <w:r w:rsidRPr="00ED3C1F">
        <w:rPr>
          <w:spacing w:val="-3"/>
          <w:szCs w:val="28"/>
        </w:rPr>
        <w:t>т</w:t>
      </w:r>
      <w:r w:rsidRPr="00ED3C1F">
        <w:rPr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B4154" w:rsidRPr="00ED3C1F" w:rsidRDefault="004B4154" w:rsidP="004B415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3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75"/>
        <w:gridCol w:w="2318"/>
        <w:gridCol w:w="3261"/>
      </w:tblGrid>
      <w:tr w:rsidR="004B4154" w:rsidRPr="00ED3C1F" w:rsidTr="00124376">
        <w:trPr>
          <w:trHeight w:val="20"/>
          <w:jc w:val="center"/>
        </w:trPr>
        <w:tc>
          <w:tcPr>
            <w:tcW w:w="3775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ED3C1F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ED3C1F">
              <w:rPr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57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B4154" w:rsidRPr="00ED3C1F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ED3C1F">
              <w:rPr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4B4154" w:rsidRPr="00ED3C1F" w:rsidTr="00124376">
        <w:trPr>
          <w:trHeight w:val="20"/>
          <w:jc w:val="center"/>
        </w:trPr>
        <w:tc>
          <w:tcPr>
            <w:tcW w:w="3775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ED3C1F" w:rsidRDefault="004B4154" w:rsidP="001243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B4154" w:rsidRPr="00ED3C1F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ED3C1F">
              <w:rPr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4B4154" w:rsidRPr="00ED3C1F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ED3C1F">
              <w:rPr>
                <w:b/>
                <w:sz w:val="28"/>
                <w:szCs w:val="28"/>
              </w:rPr>
              <w:t>вербальный аналог</w:t>
            </w:r>
          </w:p>
        </w:tc>
      </w:tr>
      <w:tr w:rsidR="004B4154" w:rsidRPr="00ED3C1F" w:rsidTr="00124376">
        <w:trPr>
          <w:trHeight w:val="20"/>
          <w:jc w:val="center"/>
        </w:trPr>
        <w:tc>
          <w:tcPr>
            <w:tcW w:w="377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8" w:space="0" w:color="auto"/>
            </w:tcBorders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отлично</w:t>
            </w:r>
          </w:p>
        </w:tc>
      </w:tr>
      <w:tr w:rsidR="004B4154" w:rsidRPr="00ED3C1F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80 ÷ 89</w:t>
            </w:r>
          </w:p>
        </w:tc>
        <w:tc>
          <w:tcPr>
            <w:tcW w:w="2318" w:type="dxa"/>
            <w:vAlign w:val="center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хорошо</w:t>
            </w:r>
          </w:p>
        </w:tc>
      </w:tr>
      <w:tr w:rsidR="004B4154" w:rsidRPr="00ED3C1F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70 ÷ 79</w:t>
            </w:r>
          </w:p>
        </w:tc>
        <w:tc>
          <w:tcPr>
            <w:tcW w:w="2318" w:type="dxa"/>
            <w:vAlign w:val="center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удовлетворительно</w:t>
            </w:r>
          </w:p>
        </w:tc>
      </w:tr>
      <w:tr w:rsidR="004B4154" w:rsidRPr="00ED3C1F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4B4154" w:rsidRPr="00ED3C1F" w:rsidRDefault="004B4154" w:rsidP="00124376">
            <w:pPr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4B4154" w:rsidRPr="00ED3C1F" w:rsidRDefault="004B4154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85743C" w:rsidRPr="00ED3C1F" w:rsidRDefault="00793E94" w:rsidP="00793E94">
      <w:pPr>
        <w:jc w:val="center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>Задания для проведения промежуточного контроля в форме дифференцированного зачета</w:t>
      </w:r>
    </w:p>
    <w:p w:rsidR="00A71A46" w:rsidRPr="00ED3C1F" w:rsidRDefault="00A71A46" w:rsidP="00EF6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6E6BF8" w:rsidRPr="00ED3C1F" w:rsidRDefault="006E6BF8" w:rsidP="006E6BF8">
      <w:pPr>
        <w:jc w:val="both"/>
        <w:rPr>
          <w:i/>
          <w:sz w:val="28"/>
          <w:szCs w:val="28"/>
        </w:rPr>
      </w:pPr>
    </w:p>
    <w:p w:rsidR="006E6BF8" w:rsidRPr="00ED3C1F" w:rsidRDefault="006E6BF8" w:rsidP="006E6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D3C1F">
        <w:rPr>
          <w:sz w:val="28"/>
          <w:szCs w:val="28"/>
          <w:lang w:val="en-US"/>
        </w:rPr>
        <w:t>II</w:t>
      </w:r>
      <w:r w:rsidRPr="00ED3C1F">
        <w:rPr>
          <w:sz w:val="28"/>
          <w:szCs w:val="28"/>
        </w:rPr>
        <w:t>. ЗАДАНИЕ ДЛЯ ЗАЧЕТА. Вариант № 1</w:t>
      </w:r>
    </w:p>
    <w:p w:rsidR="006E6BF8" w:rsidRPr="00ED3C1F" w:rsidRDefault="006E6BF8" w:rsidP="006E6BF8">
      <w:pPr>
        <w:ind w:firstLine="708"/>
        <w:jc w:val="both"/>
        <w:rPr>
          <w:sz w:val="28"/>
          <w:szCs w:val="28"/>
        </w:rPr>
      </w:pPr>
    </w:p>
    <w:p w:rsidR="006E6BF8" w:rsidRPr="00ED3C1F" w:rsidRDefault="006E6BF8" w:rsidP="006E6BF8">
      <w:pPr>
        <w:widowControl w:val="0"/>
        <w:tabs>
          <w:tab w:val="left" w:pos="1485"/>
        </w:tabs>
        <w:autoSpaceDE w:val="0"/>
        <w:autoSpaceDN w:val="0"/>
        <w:adjustRightInd w:val="0"/>
        <w:rPr>
          <w:sz w:val="28"/>
          <w:szCs w:val="28"/>
        </w:rPr>
      </w:pPr>
      <w:r w:rsidRPr="00ED3C1F">
        <w:rPr>
          <w:sz w:val="28"/>
          <w:szCs w:val="28"/>
        </w:rPr>
        <w:t>Блок</w:t>
      </w:r>
      <w:proofErr w:type="gramStart"/>
      <w:r w:rsidRPr="00ED3C1F">
        <w:rPr>
          <w:sz w:val="28"/>
          <w:szCs w:val="28"/>
        </w:rPr>
        <w:t xml:space="preserve"> А</w:t>
      </w:r>
      <w:proofErr w:type="gramEnd"/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687"/>
        <w:gridCol w:w="3495"/>
        <w:gridCol w:w="3885"/>
        <w:gridCol w:w="297"/>
        <w:gridCol w:w="1417"/>
      </w:tblGrid>
      <w:tr w:rsidR="006E6BF8" w:rsidRPr="00ED3C1F" w:rsidTr="003C1BE2">
        <w:tc>
          <w:tcPr>
            <w:tcW w:w="13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№ </w:t>
            </w:r>
            <w:proofErr w:type="gramStart"/>
            <w:r w:rsidRPr="00ED3C1F">
              <w:rPr>
                <w:sz w:val="28"/>
                <w:szCs w:val="28"/>
              </w:rPr>
              <w:t>п</w:t>
            </w:r>
            <w:proofErr w:type="gramEnd"/>
            <w:r w:rsidRPr="00ED3C1F">
              <w:rPr>
                <w:sz w:val="28"/>
                <w:szCs w:val="28"/>
              </w:rPr>
              <w:t>/п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Задание (вопрос)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Эталон    </w:t>
            </w: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ED3C1F">
              <w:rPr>
                <w:sz w:val="28"/>
                <w:szCs w:val="28"/>
              </w:rPr>
              <w:t xml:space="preserve"> ответа</w:t>
            </w:r>
          </w:p>
        </w:tc>
      </w:tr>
      <w:tr w:rsidR="006E6BF8" w:rsidRPr="00ED3C1F" w:rsidTr="003C1BE2">
        <w:trPr>
          <w:trHeight w:val="2460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lastRenderedPageBreak/>
              <w:t>Инструкция по выполнению заданий № 1-2: соотнесите содержание столбца</w:t>
            </w: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 xml:space="preserve"> 1 с содержанием столбца 2. Запишите в соответствующие строки бланка </w:t>
            </w: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 xml:space="preserve">ответов букву из столбца 2, обозначающую правильный ответ на вопросы </w:t>
            </w: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>столбца 1. В результате выполнения Вы получите последовательность букв.</w:t>
            </w: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 xml:space="preserve"> Например,</w:t>
            </w:r>
          </w:p>
          <w:tbl>
            <w:tblPr>
              <w:tblpPr w:leftFromText="180" w:rightFromText="180" w:vertAnchor="text" w:horzAnchor="page" w:tblpX="2780" w:tblpY="2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1"/>
              <w:gridCol w:w="1952"/>
            </w:tblGrid>
            <w:tr w:rsidR="006E6BF8" w:rsidRPr="00ED3C1F" w:rsidTr="003C1BE2">
              <w:trPr>
                <w:trHeight w:val="274"/>
              </w:trPr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ED3C1F" w:rsidRDefault="006E6BF8" w:rsidP="006E6BF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ED3C1F">
                    <w:rPr>
                      <w:b/>
                      <w:bCs/>
                      <w:sz w:val="28"/>
                      <w:szCs w:val="28"/>
                    </w:rPr>
                    <w:t>№ задания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ED3C1F" w:rsidRDefault="006E6BF8" w:rsidP="006E6BF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ED3C1F">
                    <w:rPr>
                      <w:b/>
                      <w:bCs/>
                      <w:sz w:val="28"/>
                      <w:szCs w:val="28"/>
                    </w:rPr>
                    <w:t>Вариант ответа</w:t>
                  </w:r>
                </w:p>
              </w:tc>
            </w:tr>
            <w:tr w:rsidR="006E6BF8" w:rsidRPr="00ED3C1F" w:rsidTr="003C1BE2">
              <w:trPr>
                <w:trHeight w:val="411"/>
              </w:trPr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ED3C1F" w:rsidRDefault="006E6BF8" w:rsidP="006E6BF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D3C1F"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ED3C1F" w:rsidRDefault="006E6BF8" w:rsidP="006E6BF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ED3C1F">
                    <w:rPr>
                      <w:b/>
                      <w:bCs/>
                      <w:sz w:val="28"/>
                      <w:szCs w:val="28"/>
                    </w:rPr>
                    <w:t>1-А, 2-Б, 3-В.</w:t>
                  </w:r>
                </w:p>
              </w:tc>
            </w:tr>
          </w:tbl>
          <w:p w:rsidR="006E6BF8" w:rsidRPr="00ED3C1F" w:rsidRDefault="006E6BF8" w:rsidP="006E6BF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1.</w:t>
            </w: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Установить соответствие между устройствами компьютера и их назначением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EF6E54">
        <w:trPr>
          <w:trHeight w:val="417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Устройство ПК:</w:t>
            </w:r>
          </w:p>
          <w:p w:rsidR="006E6BF8" w:rsidRPr="00ED3C1F" w:rsidRDefault="006E6BF8" w:rsidP="006E6BF8">
            <w:pPr>
              <w:numPr>
                <w:ilvl w:val="0"/>
                <w:numId w:val="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Процессор </w:t>
            </w:r>
          </w:p>
          <w:p w:rsidR="006E6BF8" w:rsidRPr="00ED3C1F" w:rsidRDefault="006E6BF8" w:rsidP="006E6BF8">
            <w:pPr>
              <w:numPr>
                <w:ilvl w:val="0"/>
                <w:numId w:val="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Принтер</w:t>
            </w:r>
          </w:p>
          <w:p w:rsidR="006E6BF8" w:rsidRPr="00ED3C1F" w:rsidRDefault="006E6BF8" w:rsidP="006E6BF8">
            <w:pPr>
              <w:numPr>
                <w:ilvl w:val="0"/>
                <w:numId w:val="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Монитор</w:t>
            </w: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Назначение:</w:t>
            </w:r>
          </w:p>
          <w:p w:rsidR="006E6BF8" w:rsidRPr="00ED3C1F" w:rsidRDefault="006E6BF8" w:rsidP="006E6BF8">
            <w:pPr>
              <w:numPr>
                <w:ilvl w:val="0"/>
                <w:numId w:val="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Выполняет все арифметические и логические операции, управляет другими устройствами</w:t>
            </w:r>
          </w:p>
          <w:p w:rsidR="006E6BF8" w:rsidRPr="00ED3C1F" w:rsidRDefault="006E6BF8" w:rsidP="006E6BF8">
            <w:pPr>
              <w:numPr>
                <w:ilvl w:val="0"/>
                <w:numId w:val="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Выводит результаты работы компьютера на экран. </w:t>
            </w:r>
          </w:p>
          <w:p w:rsidR="006E6BF8" w:rsidRPr="00ED3C1F" w:rsidRDefault="006E6BF8" w:rsidP="006E6BF8">
            <w:pPr>
              <w:numPr>
                <w:ilvl w:val="0"/>
                <w:numId w:val="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Выводит информацию на бумажные носители</w:t>
            </w:r>
          </w:p>
          <w:p w:rsidR="006E6BF8" w:rsidRPr="00ED3C1F" w:rsidRDefault="006E6BF8" w:rsidP="006E6BF8">
            <w:pPr>
              <w:numPr>
                <w:ilvl w:val="0"/>
                <w:numId w:val="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Записывает и считывает и информацию с магнитной ленты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Укажите соответствие единиц измерения информации: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 байт</w:t>
            </w:r>
          </w:p>
          <w:p w:rsidR="006E6BF8" w:rsidRPr="00ED3C1F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 Кбайт</w:t>
            </w:r>
          </w:p>
          <w:p w:rsidR="006E6BF8" w:rsidRPr="00ED3C1F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 Мбайт</w:t>
            </w: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</w:t>
            </w:r>
            <w:r w:rsidRPr="00ED3C1F">
              <w:rPr>
                <w:sz w:val="28"/>
                <w:szCs w:val="28"/>
                <w:vertAlign w:val="superscript"/>
              </w:rPr>
              <w:t xml:space="preserve">10  </w:t>
            </w:r>
            <w:r w:rsidRPr="00ED3C1F">
              <w:rPr>
                <w:sz w:val="28"/>
                <w:szCs w:val="28"/>
              </w:rPr>
              <w:t>байт</w:t>
            </w:r>
          </w:p>
          <w:p w:rsidR="006E6BF8" w:rsidRPr="00ED3C1F" w:rsidRDefault="006E6BF8" w:rsidP="006E6BF8">
            <w:pPr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</w:t>
            </w:r>
            <w:r w:rsidRPr="00ED3C1F">
              <w:rPr>
                <w:sz w:val="28"/>
                <w:szCs w:val="28"/>
                <w:vertAlign w:val="superscript"/>
              </w:rPr>
              <w:t>10</w:t>
            </w:r>
            <w:r w:rsidRPr="00ED3C1F">
              <w:rPr>
                <w:sz w:val="28"/>
                <w:szCs w:val="28"/>
              </w:rPr>
              <w:t xml:space="preserve"> Кбайт</w:t>
            </w:r>
          </w:p>
          <w:p w:rsidR="006E6BF8" w:rsidRPr="00ED3C1F" w:rsidRDefault="006E6BF8" w:rsidP="006E6BF8">
            <w:pPr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8 бит</w:t>
            </w:r>
          </w:p>
          <w:p w:rsidR="006E6BF8" w:rsidRPr="00ED3C1F" w:rsidRDefault="006E6BF8" w:rsidP="006E6BF8">
            <w:pPr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</w:t>
            </w:r>
            <w:r w:rsidRPr="00ED3C1F">
              <w:rPr>
                <w:sz w:val="28"/>
                <w:szCs w:val="28"/>
                <w:vertAlign w:val="superscript"/>
              </w:rPr>
              <w:t>10</w:t>
            </w:r>
            <w:r w:rsidRPr="00ED3C1F">
              <w:rPr>
                <w:sz w:val="28"/>
                <w:szCs w:val="28"/>
              </w:rPr>
              <w:t xml:space="preserve"> Мбайт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>Инструкция по выполнению заданий № 3-20: выберите букву, соответствующую правильному варианту ответа, и запишите её в бланк ответов.</w:t>
            </w: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3.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Верны ли следующие суждения об экспертных системах?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1) Экспертные системы используют заранее загруженные в компьютер знания.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2) Информационные технологии экспертных систем основаны на использовании искусственного интеллекта</w:t>
            </w:r>
          </w:p>
          <w:p w:rsidR="006E6BF8" w:rsidRPr="00ED3C1F" w:rsidRDefault="006E6BF8" w:rsidP="006E6BF8">
            <w:pPr>
              <w:numPr>
                <w:ilvl w:val="0"/>
                <w:numId w:val="2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Верно только 1</w:t>
            </w:r>
          </w:p>
          <w:p w:rsidR="006E6BF8" w:rsidRPr="00ED3C1F" w:rsidRDefault="006E6BF8" w:rsidP="006E6BF8">
            <w:pPr>
              <w:numPr>
                <w:ilvl w:val="0"/>
                <w:numId w:val="2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Верно только 2</w:t>
            </w:r>
          </w:p>
          <w:p w:rsidR="006E6BF8" w:rsidRPr="00ED3C1F" w:rsidRDefault="006E6BF8" w:rsidP="006E6BF8">
            <w:pPr>
              <w:numPr>
                <w:ilvl w:val="0"/>
                <w:numId w:val="2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Верны оба суждения</w:t>
            </w:r>
          </w:p>
          <w:p w:rsidR="006E6BF8" w:rsidRPr="00ED3C1F" w:rsidRDefault="006E6BF8" w:rsidP="006E6BF8">
            <w:pPr>
              <w:numPr>
                <w:ilvl w:val="0"/>
                <w:numId w:val="2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Оба суждения не верны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4.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Как называется устройство преобразования сигналов для передачи данных по телефонным линиям?</w:t>
            </w:r>
          </w:p>
          <w:p w:rsidR="006E6BF8" w:rsidRPr="00ED3C1F" w:rsidRDefault="006E6BF8" w:rsidP="006E6BF8">
            <w:pPr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 Плоттер</w:t>
            </w:r>
          </w:p>
          <w:p w:rsidR="006E6BF8" w:rsidRPr="00ED3C1F" w:rsidRDefault="006E6BF8" w:rsidP="006E6BF8">
            <w:pPr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 xml:space="preserve"> Принтер</w:t>
            </w:r>
          </w:p>
          <w:p w:rsidR="006E6BF8" w:rsidRPr="00ED3C1F" w:rsidRDefault="006E6BF8" w:rsidP="006E6BF8">
            <w:pPr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Модем</w:t>
            </w:r>
          </w:p>
          <w:p w:rsidR="006E6BF8" w:rsidRPr="00ED3C1F" w:rsidRDefault="006E6BF8" w:rsidP="006E6BF8">
            <w:pPr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Сканер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EF6E54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Какая программа не является антивирусной?</w:t>
            </w:r>
          </w:p>
          <w:p w:rsidR="006E6BF8" w:rsidRPr="00ED3C1F" w:rsidRDefault="006E6BF8" w:rsidP="006E6BF8">
            <w:pPr>
              <w:numPr>
                <w:ilvl w:val="0"/>
                <w:numId w:val="9"/>
              </w:numPr>
              <w:spacing w:line="276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ED3C1F">
              <w:rPr>
                <w:sz w:val="28"/>
                <w:szCs w:val="28"/>
              </w:rPr>
              <w:t xml:space="preserve"> </w:t>
            </w:r>
            <w:r w:rsidRPr="00ED3C1F">
              <w:rPr>
                <w:sz w:val="28"/>
                <w:szCs w:val="28"/>
                <w:lang w:val="en-US"/>
              </w:rPr>
              <w:t>Norton Antivirus;</w:t>
            </w:r>
          </w:p>
          <w:p w:rsidR="006E6BF8" w:rsidRPr="00ED3C1F" w:rsidRDefault="006E6BF8" w:rsidP="006E6BF8">
            <w:pPr>
              <w:numPr>
                <w:ilvl w:val="0"/>
                <w:numId w:val="9"/>
              </w:numPr>
              <w:spacing w:line="276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ED3C1F">
              <w:rPr>
                <w:sz w:val="28"/>
                <w:szCs w:val="28"/>
                <w:lang w:val="en-US"/>
              </w:rPr>
              <w:t xml:space="preserve"> Photoshop;</w:t>
            </w:r>
          </w:p>
          <w:p w:rsidR="006E6BF8" w:rsidRPr="00ED3C1F" w:rsidRDefault="006E6BF8" w:rsidP="006E6BF8">
            <w:pPr>
              <w:numPr>
                <w:ilvl w:val="0"/>
                <w:numId w:val="9"/>
              </w:numPr>
              <w:spacing w:line="276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ED3C1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3C1F">
              <w:rPr>
                <w:sz w:val="28"/>
                <w:szCs w:val="28"/>
                <w:lang w:val="en-US"/>
              </w:rPr>
              <w:t>Symantek</w:t>
            </w:r>
            <w:proofErr w:type="spellEnd"/>
            <w:r w:rsidRPr="00ED3C1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3C1F">
              <w:rPr>
                <w:sz w:val="28"/>
                <w:szCs w:val="28"/>
                <w:lang w:val="en-US"/>
              </w:rPr>
              <w:t>AntiVirus</w:t>
            </w:r>
            <w:proofErr w:type="spellEnd"/>
            <w:r w:rsidRPr="00ED3C1F">
              <w:rPr>
                <w:sz w:val="28"/>
                <w:szCs w:val="28"/>
                <w:lang w:val="en-US"/>
              </w:rPr>
              <w:t>;</w:t>
            </w:r>
          </w:p>
          <w:p w:rsidR="006E6BF8" w:rsidRPr="00ED3C1F" w:rsidRDefault="006E6BF8" w:rsidP="006E6BF8">
            <w:pPr>
              <w:numPr>
                <w:ilvl w:val="0"/>
                <w:numId w:val="9"/>
              </w:numPr>
              <w:spacing w:line="276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ED3C1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3C1F">
              <w:rPr>
                <w:sz w:val="28"/>
                <w:szCs w:val="28"/>
                <w:lang w:val="en-US"/>
              </w:rPr>
              <w:t>Dr</w:t>
            </w:r>
            <w:proofErr w:type="spellEnd"/>
            <w:r w:rsidRPr="00ED3C1F">
              <w:rPr>
                <w:sz w:val="28"/>
                <w:szCs w:val="28"/>
                <w:lang w:val="en-US"/>
              </w:rPr>
              <w:t xml:space="preserve"> Web.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6.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proofErr w:type="gramStart"/>
            <w:r w:rsidRPr="00ED3C1F">
              <w:rPr>
                <w:sz w:val="28"/>
                <w:szCs w:val="28"/>
              </w:rPr>
              <w:t>Отчеты</w:t>
            </w:r>
            <w:proofErr w:type="gramEnd"/>
            <w:r w:rsidRPr="00ED3C1F">
              <w:rPr>
                <w:sz w:val="28"/>
                <w:szCs w:val="28"/>
              </w:rPr>
              <w:t xml:space="preserve"> содержащие данные, полученные из различных источников или классифицированные по различным признакам и используемые для целей сравнения называются ….</w:t>
            </w:r>
          </w:p>
          <w:p w:rsidR="006E6BF8" w:rsidRPr="00ED3C1F" w:rsidRDefault="006E6BF8" w:rsidP="006E6BF8">
            <w:pPr>
              <w:numPr>
                <w:ilvl w:val="0"/>
                <w:numId w:val="28"/>
              </w:numPr>
              <w:tabs>
                <w:tab w:val="left" w:pos="1167"/>
              </w:tabs>
              <w:spacing w:line="276" w:lineRule="auto"/>
              <w:ind w:left="0" w:hanging="23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Суммирующие</w:t>
            </w:r>
          </w:p>
          <w:p w:rsidR="006E6BF8" w:rsidRPr="00ED3C1F" w:rsidRDefault="006E6BF8" w:rsidP="006E6BF8">
            <w:pPr>
              <w:numPr>
                <w:ilvl w:val="0"/>
                <w:numId w:val="28"/>
              </w:numPr>
              <w:tabs>
                <w:tab w:val="left" w:pos="1167"/>
              </w:tabs>
              <w:spacing w:line="276" w:lineRule="auto"/>
              <w:ind w:left="0" w:hanging="23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Выбирающие</w:t>
            </w:r>
          </w:p>
          <w:p w:rsidR="006E6BF8" w:rsidRPr="00ED3C1F" w:rsidRDefault="006E6BF8" w:rsidP="006E6BF8">
            <w:pPr>
              <w:numPr>
                <w:ilvl w:val="0"/>
                <w:numId w:val="28"/>
              </w:numPr>
              <w:tabs>
                <w:tab w:val="left" w:pos="1167"/>
              </w:tabs>
              <w:spacing w:line="276" w:lineRule="auto"/>
              <w:ind w:left="0" w:hanging="23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Сравнительные</w:t>
            </w:r>
          </w:p>
          <w:p w:rsidR="006E6BF8" w:rsidRPr="00ED3C1F" w:rsidRDefault="006E6BF8" w:rsidP="006E6BF8">
            <w:pPr>
              <w:numPr>
                <w:ilvl w:val="0"/>
                <w:numId w:val="28"/>
              </w:numPr>
              <w:tabs>
                <w:tab w:val="left" w:pos="1167"/>
              </w:tabs>
              <w:spacing w:line="276" w:lineRule="auto"/>
              <w:ind w:left="0" w:hanging="23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Правильных вариантов ответов 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7.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Каково количество полей в представленной базе данных?</w:t>
            </w:r>
          </w:p>
          <w:p w:rsidR="006E6BF8" w:rsidRPr="00ED3C1F" w:rsidRDefault="002372C4" w:rsidP="006E6B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9.65pt;height:42.7pt">
                  <v:imagedata r:id="rId10" o:title=""/>
                </v:shape>
              </w:pict>
            </w:r>
          </w:p>
          <w:p w:rsidR="006E6BF8" w:rsidRPr="00ED3C1F" w:rsidRDefault="006E6BF8" w:rsidP="006E6BF8">
            <w:pPr>
              <w:numPr>
                <w:ilvl w:val="0"/>
                <w:numId w:val="1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3;</w:t>
            </w:r>
          </w:p>
          <w:p w:rsidR="006E6BF8" w:rsidRPr="00ED3C1F" w:rsidRDefault="006E6BF8" w:rsidP="006E6BF8">
            <w:pPr>
              <w:numPr>
                <w:ilvl w:val="0"/>
                <w:numId w:val="1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4;</w:t>
            </w:r>
          </w:p>
          <w:p w:rsidR="006E6BF8" w:rsidRPr="00ED3C1F" w:rsidRDefault="006E6BF8" w:rsidP="006E6BF8">
            <w:pPr>
              <w:numPr>
                <w:ilvl w:val="0"/>
                <w:numId w:val="1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5;</w:t>
            </w:r>
          </w:p>
          <w:p w:rsidR="006E6BF8" w:rsidRPr="00ED3C1F" w:rsidRDefault="006E6BF8" w:rsidP="006E6BF8">
            <w:pPr>
              <w:numPr>
                <w:ilvl w:val="0"/>
                <w:numId w:val="1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8.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Презентация со сценарием используется </w:t>
            </w:r>
            <w:proofErr w:type="gramStart"/>
            <w:r w:rsidRPr="00ED3C1F">
              <w:rPr>
                <w:sz w:val="28"/>
                <w:szCs w:val="28"/>
              </w:rPr>
              <w:t>для</w:t>
            </w:r>
            <w:proofErr w:type="gramEnd"/>
            <w:r w:rsidRPr="00ED3C1F">
              <w:rPr>
                <w:sz w:val="28"/>
                <w:szCs w:val="28"/>
              </w:rPr>
              <w:t>….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3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Создания электронного учебника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3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Создания мультимедийного фильма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3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Раздаточного материала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3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Публичного выступления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9.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Какой из предложенных поисковых каталогов является российским?</w:t>
            </w:r>
          </w:p>
          <w:p w:rsidR="006E6BF8" w:rsidRPr="00ED3C1F" w:rsidRDefault="006E6BF8" w:rsidP="006E6BF8">
            <w:pPr>
              <w:numPr>
                <w:ilvl w:val="0"/>
                <w:numId w:val="1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  <w:lang w:val="en-US"/>
              </w:rPr>
              <w:t>www</w:t>
            </w:r>
            <w:r w:rsidRPr="00ED3C1F">
              <w:rPr>
                <w:sz w:val="28"/>
                <w:szCs w:val="28"/>
              </w:rPr>
              <w:t>.</w:t>
            </w:r>
            <w:r w:rsidRPr="00ED3C1F">
              <w:rPr>
                <w:sz w:val="28"/>
                <w:szCs w:val="28"/>
                <w:lang w:val="en-US"/>
              </w:rPr>
              <w:t>rambler</w:t>
            </w:r>
            <w:r w:rsidRPr="00ED3C1F">
              <w:rPr>
                <w:sz w:val="28"/>
                <w:szCs w:val="28"/>
              </w:rPr>
              <w:t>.</w:t>
            </w:r>
            <w:proofErr w:type="spellStart"/>
            <w:r w:rsidRPr="00ED3C1F">
              <w:rPr>
                <w:sz w:val="28"/>
                <w:szCs w:val="28"/>
                <w:lang w:val="en-US"/>
              </w:rPr>
              <w:t>ru</w:t>
            </w:r>
            <w:proofErr w:type="spellEnd"/>
            <w:r w:rsidRPr="00ED3C1F">
              <w:rPr>
                <w:sz w:val="28"/>
                <w:szCs w:val="28"/>
              </w:rPr>
              <w:t>;</w:t>
            </w:r>
          </w:p>
          <w:p w:rsidR="006E6BF8" w:rsidRPr="00ED3C1F" w:rsidRDefault="006E6BF8" w:rsidP="006E6BF8">
            <w:pPr>
              <w:numPr>
                <w:ilvl w:val="0"/>
                <w:numId w:val="1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  <w:lang w:val="en-US"/>
              </w:rPr>
              <w:t>www</w:t>
            </w:r>
            <w:r w:rsidRPr="00ED3C1F">
              <w:rPr>
                <w:sz w:val="28"/>
                <w:szCs w:val="28"/>
              </w:rPr>
              <w:t>.</w:t>
            </w:r>
            <w:proofErr w:type="spellStart"/>
            <w:r w:rsidRPr="00ED3C1F">
              <w:rPr>
                <w:sz w:val="28"/>
                <w:szCs w:val="28"/>
                <w:lang w:val="en-US"/>
              </w:rPr>
              <w:t>mckinley</w:t>
            </w:r>
            <w:proofErr w:type="spellEnd"/>
            <w:r w:rsidRPr="00ED3C1F">
              <w:rPr>
                <w:sz w:val="28"/>
                <w:szCs w:val="28"/>
              </w:rPr>
              <w:t>.</w:t>
            </w:r>
            <w:r w:rsidRPr="00ED3C1F">
              <w:rPr>
                <w:sz w:val="28"/>
                <w:szCs w:val="28"/>
                <w:lang w:val="en-US"/>
              </w:rPr>
              <w:t>com</w:t>
            </w:r>
            <w:r w:rsidRPr="00ED3C1F">
              <w:rPr>
                <w:sz w:val="28"/>
                <w:szCs w:val="28"/>
              </w:rPr>
              <w:t>;</w:t>
            </w:r>
          </w:p>
          <w:p w:rsidR="006E6BF8" w:rsidRPr="00ED3C1F" w:rsidRDefault="006E6BF8" w:rsidP="006E6BF8">
            <w:pPr>
              <w:numPr>
                <w:ilvl w:val="0"/>
                <w:numId w:val="1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  <w:lang w:val="en-US"/>
              </w:rPr>
              <w:t>www</w:t>
            </w:r>
            <w:r w:rsidRPr="00ED3C1F">
              <w:rPr>
                <w:sz w:val="28"/>
                <w:szCs w:val="28"/>
              </w:rPr>
              <w:t>.</w:t>
            </w:r>
            <w:r w:rsidRPr="00ED3C1F">
              <w:rPr>
                <w:sz w:val="28"/>
                <w:szCs w:val="28"/>
                <w:lang w:val="en-US"/>
              </w:rPr>
              <w:t>w</w:t>
            </w:r>
            <w:r w:rsidRPr="00ED3C1F">
              <w:rPr>
                <w:sz w:val="28"/>
                <w:szCs w:val="28"/>
              </w:rPr>
              <w:t>3.</w:t>
            </w:r>
            <w:r w:rsidRPr="00ED3C1F">
              <w:rPr>
                <w:sz w:val="28"/>
                <w:szCs w:val="28"/>
                <w:lang w:val="en-US"/>
              </w:rPr>
              <w:t>org</w:t>
            </w:r>
            <w:r w:rsidRPr="00ED3C1F">
              <w:rPr>
                <w:sz w:val="28"/>
                <w:szCs w:val="28"/>
              </w:rPr>
              <w:t>;</w:t>
            </w:r>
          </w:p>
          <w:p w:rsidR="006E6BF8" w:rsidRPr="00ED3C1F" w:rsidRDefault="006E6BF8" w:rsidP="006E6BF8">
            <w:pPr>
              <w:numPr>
                <w:ilvl w:val="0"/>
                <w:numId w:val="1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  <w:lang w:val="en-US"/>
              </w:rPr>
              <w:t>www</w:t>
            </w:r>
            <w:r w:rsidRPr="00ED3C1F">
              <w:rPr>
                <w:sz w:val="28"/>
                <w:szCs w:val="28"/>
              </w:rPr>
              <w:t>.</w:t>
            </w:r>
            <w:r w:rsidRPr="00ED3C1F">
              <w:rPr>
                <w:sz w:val="28"/>
                <w:szCs w:val="28"/>
                <w:lang w:val="en-US"/>
              </w:rPr>
              <w:t>lib</w:t>
            </w:r>
            <w:r w:rsidRPr="00ED3C1F">
              <w:rPr>
                <w:sz w:val="28"/>
                <w:szCs w:val="28"/>
              </w:rPr>
              <w:t>.</w:t>
            </w:r>
            <w:proofErr w:type="spellStart"/>
            <w:r w:rsidRPr="00ED3C1F">
              <w:rPr>
                <w:sz w:val="28"/>
                <w:szCs w:val="28"/>
                <w:lang w:val="en-US"/>
              </w:rPr>
              <w:t>umich</w:t>
            </w:r>
            <w:proofErr w:type="spellEnd"/>
            <w:r w:rsidRPr="00ED3C1F">
              <w:rPr>
                <w:sz w:val="28"/>
                <w:szCs w:val="28"/>
              </w:rPr>
              <w:t>.</w:t>
            </w:r>
            <w:proofErr w:type="spellStart"/>
            <w:r w:rsidRPr="00ED3C1F">
              <w:rPr>
                <w:sz w:val="28"/>
                <w:szCs w:val="28"/>
                <w:lang w:val="en-US"/>
              </w:rPr>
              <w:t>edu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10.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Верны ли следующие суждения о презентации </w:t>
            </w:r>
            <w:r w:rsidRPr="00ED3C1F">
              <w:rPr>
                <w:sz w:val="28"/>
                <w:szCs w:val="28"/>
                <w:lang w:val="en-US"/>
              </w:rPr>
              <w:t>Power</w:t>
            </w:r>
            <w:r w:rsidRPr="00ED3C1F">
              <w:rPr>
                <w:sz w:val="28"/>
                <w:szCs w:val="28"/>
              </w:rPr>
              <w:t xml:space="preserve"> </w:t>
            </w:r>
            <w:r w:rsidRPr="00ED3C1F">
              <w:rPr>
                <w:sz w:val="28"/>
                <w:szCs w:val="28"/>
                <w:lang w:val="en-US"/>
              </w:rPr>
              <w:t>Point</w:t>
            </w:r>
            <w:r w:rsidRPr="00ED3C1F">
              <w:rPr>
                <w:sz w:val="28"/>
                <w:szCs w:val="28"/>
              </w:rPr>
              <w:t>?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1)Совокупность слайдов в одном файле образует презентацию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2)Презентация представляет собой набор слайдов, последовательность показа которых не меняется в процессе </w:t>
            </w:r>
            <w:proofErr w:type="spellStart"/>
            <w:r w:rsidRPr="00ED3C1F">
              <w:rPr>
                <w:sz w:val="28"/>
                <w:szCs w:val="28"/>
              </w:rPr>
              <w:t>демонтсрации</w:t>
            </w:r>
            <w:proofErr w:type="spellEnd"/>
          </w:p>
          <w:p w:rsidR="006E6BF8" w:rsidRPr="00ED3C1F" w:rsidRDefault="006E6BF8" w:rsidP="006E6BF8">
            <w:pPr>
              <w:numPr>
                <w:ilvl w:val="0"/>
                <w:numId w:val="3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верно только 1</w:t>
            </w:r>
          </w:p>
          <w:p w:rsidR="006E6BF8" w:rsidRPr="00ED3C1F" w:rsidRDefault="006E6BF8" w:rsidP="006E6BF8">
            <w:pPr>
              <w:numPr>
                <w:ilvl w:val="0"/>
                <w:numId w:val="3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верно только 2</w:t>
            </w:r>
          </w:p>
          <w:p w:rsidR="006E6BF8" w:rsidRPr="00ED3C1F" w:rsidRDefault="006E6BF8" w:rsidP="006E6BF8">
            <w:pPr>
              <w:numPr>
                <w:ilvl w:val="0"/>
                <w:numId w:val="3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верны оба суждения</w:t>
            </w:r>
          </w:p>
          <w:p w:rsidR="006E6BF8" w:rsidRPr="00ED3C1F" w:rsidRDefault="006E6BF8" w:rsidP="006E6BF8">
            <w:pPr>
              <w:numPr>
                <w:ilvl w:val="0"/>
                <w:numId w:val="3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оба суждения неверны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Глобальная сеть - это ...</w:t>
            </w:r>
          </w:p>
          <w:p w:rsidR="006E6BF8" w:rsidRPr="00ED3C1F" w:rsidRDefault="006E6BF8" w:rsidP="006E6BF8">
            <w:pPr>
              <w:numPr>
                <w:ilvl w:val="0"/>
                <w:numId w:val="3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система, связанных между собой компьютеров</w:t>
            </w:r>
          </w:p>
          <w:p w:rsidR="006E6BF8" w:rsidRPr="00ED3C1F" w:rsidRDefault="006E6BF8" w:rsidP="006E6BF8">
            <w:pPr>
              <w:numPr>
                <w:ilvl w:val="0"/>
                <w:numId w:val="3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система, связанных между собой локальных сетей</w:t>
            </w:r>
          </w:p>
          <w:p w:rsidR="006E6BF8" w:rsidRPr="00ED3C1F" w:rsidRDefault="006E6BF8" w:rsidP="006E6BF8">
            <w:pPr>
              <w:numPr>
                <w:ilvl w:val="0"/>
                <w:numId w:val="3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система, связанных между собой локальных телекоммуникационных сетей</w:t>
            </w:r>
          </w:p>
          <w:p w:rsidR="006E6BF8" w:rsidRPr="00ED3C1F" w:rsidRDefault="006E6BF8" w:rsidP="006E6BF8">
            <w:pPr>
              <w:numPr>
                <w:ilvl w:val="0"/>
                <w:numId w:val="3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система, связанных между собой локальных сетей и компьютеров отдельных пользователей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12.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Какие компоненты вычислительной сети необходимы для организации </w:t>
            </w:r>
            <w:proofErr w:type="spellStart"/>
            <w:r w:rsidRPr="00ED3C1F">
              <w:rPr>
                <w:sz w:val="28"/>
                <w:szCs w:val="28"/>
              </w:rPr>
              <w:t>одноранговой</w:t>
            </w:r>
            <w:proofErr w:type="spellEnd"/>
            <w:r w:rsidRPr="00ED3C1F">
              <w:rPr>
                <w:sz w:val="28"/>
                <w:szCs w:val="28"/>
              </w:rPr>
              <w:t xml:space="preserve"> локальной сети?</w:t>
            </w:r>
          </w:p>
          <w:p w:rsidR="006E6BF8" w:rsidRPr="00ED3C1F" w:rsidRDefault="006E6BF8" w:rsidP="006E6BF8">
            <w:pPr>
              <w:numPr>
                <w:ilvl w:val="0"/>
                <w:numId w:val="3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модем, компьютер-сервер</w:t>
            </w:r>
          </w:p>
          <w:p w:rsidR="006E6BF8" w:rsidRPr="00ED3C1F" w:rsidRDefault="006E6BF8" w:rsidP="006E6BF8">
            <w:pPr>
              <w:numPr>
                <w:ilvl w:val="0"/>
                <w:numId w:val="3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сетевая плата, сетевое программное обеспечение</w:t>
            </w:r>
          </w:p>
          <w:p w:rsidR="006E6BF8" w:rsidRPr="00ED3C1F" w:rsidRDefault="006E6BF8" w:rsidP="006E6BF8">
            <w:pPr>
              <w:numPr>
                <w:ilvl w:val="0"/>
                <w:numId w:val="3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компьютер-сервер, рабочие станции</w:t>
            </w:r>
          </w:p>
          <w:p w:rsidR="006E6BF8" w:rsidRPr="00ED3C1F" w:rsidRDefault="006E6BF8" w:rsidP="006E6BF8">
            <w:pPr>
              <w:numPr>
                <w:ilvl w:val="0"/>
                <w:numId w:val="3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линии связи, сетевая плата, сетевое программное обеспечение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13.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 компьютерной сети Интернет транспортный протокол ТСР обеспечивает: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А) передачу информации по заданному адресу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Б) способ передачи информации по заданному адресу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В) получение почтовых сообщений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Г) передачу почтовых сообщений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14.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 компьютерной сети Интернет транспортный протокол ТСР обеспечивает: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А) передачу информации по заданному адресу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Б) способ передачи информации по заданному адресу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В) получение почтовых сообщений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Г) передачу почтовых сообщений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15.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Укажите верное высказывание:</w:t>
            </w:r>
          </w:p>
          <w:p w:rsidR="006E6BF8" w:rsidRPr="00ED3C1F" w:rsidRDefault="006E6BF8" w:rsidP="006E6BF8">
            <w:pPr>
              <w:numPr>
                <w:ilvl w:val="0"/>
                <w:numId w:val="1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внешняя память – это память высокого быстродействия и ограниченной емкости;</w:t>
            </w:r>
          </w:p>
          <w:p w:rsidR="006E6BF8" w:rsidRPr="00ED3C1F" w:rsidRDefault="006E6BF8" w:rsidP="006E6BF8">
            <w:pPr>
              <w:numPr>
                <w:ilvl w:val="0"/>
                <w:numId w:val="1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внешняя память предназначена для долговременного хранения информации, только когда работает ЭВМ;</w:t>
            </w:r>
          </w:p>
          <w:p w:rsidR="006E6BF8" w:rsidRPr="00ED3C1F" w:rsidRDefault="006E6BF8" w:rsidP="006E6BF8">
            <w:pPr>
              <w:numPr>
                <w:ilvl w:val="0"/>
                <w:numId w:val="1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внешняя память предназначена для долговременного хранения информации, независимо от того, работает ЭВМ или нет;</w:t>
            </w:r>
          </w:p>
          <w:p w:rsidR="006E6BF8" w:rsidRPr="00ED3C1F" w:rsidRDefault="006E6BF8" w:rsidP="006E6BF8">
            <w:pPr>
              <w:numPr>
                <w:ilvl w:val="0"/>
                <w:numId w:val="12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внешняя память предназначена для вывода алфавитно-цифровой и графической информации на принтер.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16.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Принципиальное отличие межсетевых экранов (МЭ) от систем обнаружения атак (СОВ)</w:t>
            </w:r>
          </w:p>
          <w:p w:rsidR="006E6BF8" w:rsidRPr="00ED3C1F" w:rsidRDefault="006E6BF8" w:rsidP="006E6BF8">
            <w:pPr>
              <w:numPr>
                <w:ilvl w:val="0"/>
                <w:numId w:val="34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>МЭ были разработаны для активной или пассивной защиты, а СОВ – для активного или пассивного обнаружения</w:t>
            </w:r>
          </w:p>
          <w:p w:rsidR="006E6BF8" w:rsidRPr="00ED3C1F" w:rsidRDefault="006E6BF8" w:rsidP="006E6BF8">
            <w:pPr>
              <w:numPr>
                <w:ilvl w:val="0"/>
                <w:numId w:val="34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МЭ были разработаны для активного или пассивного обнаружения, а СОВ – для активной или пассивной защиты</w:t>
            </w:r>
          </w:p>
          <w:p w:rsidR="006E6BF8" w:rsidRPr="00ED3C1F" w:rsidRDefault="006E6BF8" w:rsidP="006E6BF8">
            <w:pPr>
              <w:numPr>
                <w:ilvl w:val="0"/>
                <w:numId w:val="34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МЭ работают только на сетевом уровне, а СОВ – еще и на физическом.</w:t>
            </w:r>
          </w:p>
          <w:p w:rsidR="006E6BF8" w:rsidRPr="00ED3C1F" w:rsidRDefault="006E6BF8" w:rsidP="006E6BF8">
            <w:pPr>
              <w:numPr>
                <w:ilvl w:val="0"/>
                <w:numId w:val="34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Правильных вариантов ответов 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 формам защиты информации не относится…</w:t>
            </w:r>
          </w:p>
          <w:p w:rsidR="006E6BF8" w:rsidRPr="00ED3C1F" w:rsidRDefault="006E6BF8" w:rsidP="006E6BF8">
            <w:pPr>
              <w:numPr>
                <w:ilvl w:val="0"/>
                <w:numId w:val="35"/>
              </w:numPr>
              <w:spacing w:line="276" w:lineRule="auto"/>
              <w:ind w:left="0"/>
              <w:rPr>
                <w:bCs/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>Аналитическая, страховая</w:t>
            </w:r>
          </w:p>
          <w:p w:rsidR="006E6BF8" w:rsidRPr="00ED3C1F" w:rsidRDefault="006E6BF8" w:rsidP="006E6BF8">
            <w:pPr>
              <w:numPr>
                <w:ilvl w:val="0"/>
                <w:numId w:val="35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Правовая</w:t>
            </w:r>
          </w:p>
          <w:p w:rsidR="006E6BF8" w:rsidRPr="00ED3C1F" w:rsidRDefault="006E6BF8" w:rsidP="006E6BF8">
            <w:pPr>
              <w:numPr>
                <w:ilvl w:val="0"/>
                <w:numId w:val="35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организационно-техническая</w:t>
            </w:r>
          </w:p>
          <w:p w:rsidR="006E6BF8" w:rsidRPr="00ED3C1F" w:rsidRDefault="006E6BF8" w:rsidP="006E6BF8">
            <w:pPr>
              <w:numPr>
                <w:ilvl w:val="0"/>
                <w:numId w:val="35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>Все варианты ответов правильные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18.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Бит – это…</w:t>
            </w:r>
          </w:p>
          <w:p w:rsidR="006E6BF8" w:rsidRPr="00ED3C1F" w:rsidRDefault="006E6BF8" w:rsidP="006E6BF8">
            <w:pPr>
              <w:numPr>
                <w:ilvl w:val="0"/>
                <w:numId w:val="1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логический элемент;</w:t>
            </w:r>
          </w:p>
          <w:p w:rsidR="006E6BF8" w:rsidRPr="00ED3C1F" w:rsidRDefault="006E6BF8" w:rsidP="006E6BF8">
            <w:pPr>
              <w:numPr>
                <w:ilvl w:val="0"/>
                <w:numId w:val="1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минимальная единица измерения информации;</w:t>
            </w:r>
          </w:p>
          <w:p w:rsidR="006E6BF8" w:rsidRPr="00ED3C1F" w:rsidRDefault="006E6BF8" w:rsidP="006E6BF8">
            <w:pPr>
              <w:numPr>
                <w:ilvl w:val="0"/>
                <w:numId w:val="1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константа языка программирования;</w:t>
            </w:r>
          </w:p>
          <w:p w:rsidR="006E6BF8" w:rsidRPr="00ED3C1F" w:rsidRDefault="006E6BF8" w:rsidP="006E6BF8">
            <w:pPr>
              <w:numPr>
                <w:ilvl w:val="0"/>
                <w:numId w:val="1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разрешающая способность принтера.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19.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 каком виде принтеров имеется красящая лента</w:t>
            </w:r>
            <w:r w:rsidRPr="00ED3C1F">
              <w:rPr>
                <w:sz w:val="28"/>
                <w:szCs w:val="28"/>
              </w:rPr>
              <w:tab/>
            </w:r>
          </w:p>
          <w:p w:rsidR="006E6BF8" w:rsidRPr="00ED3C1F" w:rsidRDefault="006E6BF8" w:rsidP="006E6BF8">
            <w:pPr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матричном </w:t>
            </w:r>
            <w:proofErr w:type="gramStart"/>
            <w:r w:rsidRPr="00ED3C1F">
              <w:rPr>
                <w:sz w:val="28"/>
                <w:szCs w:val="28"/>
              </w:rPr>
              <w:t>принтере</w:t>
            </w:r>
            <w:proofErr w:type="gramEnd"/>
          </w:p>
          <w:p w:rsidR="006E6BF8" w:rsidRPr="00ED3C1F" w:rsidRDefault="006E6BF8" w:rsidP="006E6BF8">
            <w:pPr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лазерном </w:t>
            </w:r>
            <w:proofErr w:type="gramStart"/>
            <w:r w:rsidRPr="00ED3C1F">
              <w:rPr>
                <w:sz w:val="28"/>
                <w:szCs w:val="28"/>
              </w:rPr>
              <w:t>принтере</w:t>
            </w:r>
            <w:proofErr w:type="gramEnd"/>
          </w:p>
          <w:p w:rsidR="006E6BF8" w:rsidRPr="00ED3C1F" w:rsidRDefault="006E6BF8" w:rsidP="006E6BF8">
            <w:pPr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струйном </w:t>
            </w:r>
            <w:proofErr w:type="gramStart"/>
            <w:r w:rsidRPr="00ED3C1F">
              <w:rPr>
                <w:sz w:val="28"/>
                <w:szCs w:val="28"/>
              </w:rPr>
              <w:t>принтере</w:t>
            </w:r>
            <w:proofErr w:type="gramEnd"/>
          </w:p>
          <w:p w:rsidR="006E6BF8" w:rsidRPr="00ED3C1F" w:rsidRDefault="006E6BF8" w:rsidP="006E6BF8">
            <w:pPr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ED3C1F">
              <w:rPr>
                <w:sz w:val="28"/>
                <w:szCs w:val="28"/>
              </w:rPr>
              <w:t>термопринтере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20.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Домен-это...</w:t>
            </w:r>
          </w:p>
          <w:p w:rsidR="006E6BF8" w:rsidRPr="00ED3C1F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А) часть адреса, определяющая адрес компьютера пользователя в сети</w:t>
            </w:r>
          </w:p>
          <w:p w:rsidR="006E6BF8" w:rsidRPr="00ED3C1F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Б) название программы, для осуществления связи между компьютерами</w:t>
            </w:r>
          </w:p>
          <w:p w:rsidR="006E6BF8" w:rsidRPr="00ED3C1F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В) название устройства, осуществляющего связь между компьютерами</w:t>
            </w:r>
          </w:p>
          <w:p w:rsidR="006E6BF8" w:rsidRPr="00ED3C1F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Г) единица скорости информационного обмена</w:t>
            </w:r>
          </w:p>
          <w:p w:rsidR="006E6BF8" w:rsidRPr="00ED3C1F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center"/>
              <w:outlineLvl w:val="5"/>
              <w:rPr>
                <w:bCs/>
                <w:sz w:val="28"/>
                <w:szCs w:val="28"/>
              </w:rPr>
            </w:pPr>
          </w:p>
        </w:tc>
      </w:tr>
    </w:tbl>
    <w:p w:rsidR="006E6BF8" w:rsidRPr="00ED3C1F" w:rsidRDefault="006E6BF8" w:rsidP="006E6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6E6BF8" w:rsidRPr="00ED3C1F" w:rsidRDefault="006E6BF8" w:rsidP="006E6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ED3C1F">
        <w:rPr>
          <w:b/>
          <w:bCs/>
          <w:sz w:val="28"/>
          <w:szCs w:val="28"/>
        </w:rPr>
        <w:t>Блок</w:t>
      </w:r>
      <w:proofErr w:type="gramStart"/>
      <w:r w:rsidRPr="00ED3C1F">
        <w:rPr>
          <w:b/>
          <w:bCs/>
          <w:sz w:val="28"/>
          <w:szCs w:val="28"/>
        </w:rPr>
        <w:t xml:space="preserve"> Б</w:t>
      </w:r>
      <w:proofErr w:type="gramEnd"/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429"/>
        <w:gridCol w:w="6368"/>
        <w:gridCol w:w="2693"/>
      </w:tblGrid>
      <w:tr w:rsidR="006E6BF8" w:rsidRPr="00ED3C1F" w:rsidTr="003C1BE2">
        <w:tc>
          <w:tcPr>
            <w:tcW w:w="10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>Инструкция по выполнению заданий №21-30: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21.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Необходимую информационно-правовую информацию можно найти в интернет на сайте справочно-правой системы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22.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color w:val="000000"/>
                <w:sz w:val="28"/>
                <w:szCs w:val="28"/>
              </w:rPr>
              <w:t>Специальная программа небольшого размера, которая может приписывать себя к другим программам, обладает способностью «размножаться», называется компьютерным 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b/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23.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ind w:firstLine="23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Процесс преобразования обычного текста в шифрованный текст, называется 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24.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Наука о математических способах сокрытия информации от постороннего читателя называется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25.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Существует ли в законодательстве РФ Закон «О правовой охране программ для ЭВМ и баз данных»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ind w:firstLine="468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26.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3705"/>
              </w:tabs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Сколько уровней содержит модель </w:t>
            </w:r>
            <w:r w:rsidRPr="00ED3C1F">
              <w:rPr>
                <w:sz w:val="28"/>
                <w:szCs w:val="28"/>
                <w:lang w:val="en-US"/>
              </w:rPr>
              <w:t>OSI</w:t>
            </w:r>
            <w:r w:rsidRPr="00ED3C1F">
              <w:rPr>
                <w:sz w:val="28"/>
                <w:szCs w:val="28"/>
              </w:rPr>
              <w:t>\</w:t>
            </w:r>
            <w:r w:rsidRPr="00ED3C1F">
              <w:rPr>
                <w:sz w:val="28"/>
                <w:szCs w:val="28"/>
                <w:lang w:val="en-US"/>
              </w:rPr>
              <w:t>ISO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ind w:firstLine="468"/>
              <w:rPr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27.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Лицо, управляющее организацией работы </w:t>
            </w:r>
            <w:r w:rsidRPr="00ED3C1F">
              <w:rPr>
                <w:sz w:val="28"/>
                <w:szCs w:val="28"/>
              </w:rPr>
              <w:lastRenderedPageBreak/>
              <w:t>участников локальной сети, называется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28.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Информация, представленная в виде, пригодном для обработки автоматическими средствами при возможном участие человека</w:t>
            </w:r>
            <w:proofErr w:type="gramStart"/>
            <w:r w:rsidRPr="00ED3C1F">
              <w:rPr>
                <w:sz w:val="28"/>
                <w:szCs w:val="28"/>
              </w:rPr>
              <w:t xml:space="preserve"> ,</w:t>
            </w:r>
            <w:proofErr w:type="gramEnd"/>
            <w:r w:rsidRPr="00ED3C1F">
              <w:rPr>
                <w:sz w:val="28"/>
                <w:szCs w:val="28"/>
              </w:rPr>
              <w:t xml:space="preserve"> называется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29.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23"/>
                <w:tab w:val="left" w:pos="357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>…. – это упорядоченная совокупность документированной информации и информационных технологий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E6BF8" w:rsidRPr="00ED3C1F" w:rsidTr="003C1BE2">
        <w:trPr>
          <w:trHeight w:val="598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30.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>Несанкционированный процесс переноса информации от источника к злоумышленнику, называется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E6BF8" w:rsidRPr="00ED3C1F" w:rsidRDefault="006E6BF8" w:rsidP="006E6BF8">
      <w:pPr>
        <w:jc w:val="both"/>
        <w:rPr>
          <w:i/>
          <w:sz w:val="28"/>
          <w:szCs w:val="28"/>
        </w:rPr>
      </w:pPr>
      <w:r w:rsidRPr="00ED3C1F">
        <w:rPr>
          <w:i/>
          <w:color w:val="FF0000"/>
          <w:sz w:val="28"/>
          <w:szCs w:val="28"/>
        </w:rPr>
        <w:br w:type="page"/>
      </w:r>
    </w:p>
    <w:p w:rsidR="006E6BF8" w:rsidRPr="00ED3C1F" w:rsidRDefault="006E6BF8" w:rsidP="006E6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D3C1F">
        <w:rPr>
          <w:sz w:val="28"/>
          <w:szCs w:val="28"/>
          <w:lang w:val="en-US"/>
        </w:rPr>
        <w:lastRenderedPageBreak/>
        <w:t>II</w:t>
      </w:r>
      <w:r w:rsidRPr="00ED3C1F">
        <w:rPr>
          <w:sz w:val="28"/>
          <w:szCs w:val="28"/>
        </w:rPr>
        <w:t>. ЗАДАНИЕ ДЛЯ ЗАЧЕТА. Вариант № 2</w:t>
      </w:r>
    </w:p>
    <w:p w:rsidR="006E6BF8" w:rsidRPr="00ED3C1F" w:rsidRDefault="006E6BF8" w:rsidP="006E6BF8">
      <w:pPr>
        <w:ind w:firstLine="708"/>
        <w:jc w:val="both"/>
        <w:rPr>
          <w:sz w:val="28"/>
          <w:szCs w:val="28"/>
        </w:rPr>
      </w:pPr>
    </w:p>
    <w:p w:rsidR="006E6BF8" w:rsidRPr="00ED3C1F" w:rsidRDefault="006E6BF8" w:rsidP="006E6BF8">
      <w:pPr>
        <w:widowControl w:val="0"/>
        <w:tabs>
          <w:tab w:val="left" w:pos="1485"/>
        </w:tabs>
        <w:autoSpaceDE w:val="0"/>
        <w:autoSpaceDN w:val="0"/>
        <w:adjustRightInd w:val="0"/>
        <w:rPr>
          <w:sz w:val="28"/>
          <w:szCs w:val="28"/>
        </w:rPr>
      </w:pPr>
      <w:r w:rsidRPr="00ED3C1F">
        <w:rPr>
          <w:sz w:val="28"/>
          <w:szCs w:val="28"/>
        </w:rPr>
        <w:t xml:space="preserve">Блок </w:t>
      </w:r>
      <w:proofErr w:type="spellStart"/>
      <w:r w:rsidRPr="00ED3C1F">
        <w:rPr>
          <w:sz w:val="28"/>
          <w:szCs w:val="28"/>
        </w:rPr>
        <w:t>АБлок</w:t>
      </w:r>
      <w:proofErr w:type="spellEnd"/>
      <w:proofErr w:type="gramStart"/>
      <w:r w:rsidRPr="00ED3C1F">
        <w:rPr>
          <w:sz w:val="28"/>
          <w:szCs w:val="28"/>
        </w:rPr>
        <w:t xml:space="preserve"> А</w:t>
      </w:r>
      <w:proofErr w:type="gramEnd"/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687"/>
        <w:gridCol w:w="3495"/>
        <w:gridCol w:w="3885"/>
        <w:gridCol w:w="297"/>
        <w:gridCol w:w="1417"/>
      </w:tblGrid>
      <w:tr w:rsidR="006E6BF8" w:rsidRPr="00ED3C1F" w:rsidTr="003C1BE2">
        <w:tc>
          <w:tcPr>
            <w:tcW w:w="13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№ </w:t>
            </w:r>
            <w:proofErr w:type="gramStart"/>
            <w:r w:rsidRPr="00ED3C1F">
              <w:rPr>
                <w:sz w:val="28"/>
                <w:szCs w:val="28"/>
              </w:rPr>
              <w:t>п</w:t>
            </w:r>
            <w:proofErr w:type="gramEnd"/>
            <w:r w:rsidRPr="00ED3C1F">
              <w:rPr>
                <w:sz w:val="28"/>
                <w:szCs w:val="28"/>
              </w:rPr>
              <w:t>/п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Задание (вопрос)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Эталон    </w:t>
            </w: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ED3C1F">
              <w:rPr>
                <w:sz w:val="28"/>
                <w:szCs w:val="28"/>
              </w:rPr>
              <w:t xml:space="preserve"> ответа</w:t>
            </w:r>
          </w:p>
        </w:tc>
      </w:tr>
      <w:tr w:rsidR="006E6BF8" w:rsidRPr="00ED3C1F" w:rsidTr="003C1BE2">
        <w:trPr>
          <w:trHeight w:val="2460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>Инструкция по выполнению заданий № 1-2: соотнесите содержание столбца</w:t>
            </w: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 xml:space="preserve"> 1 с содержанием столбца 2. Запишите в соответствующие строки бланка </w:t>
            </w: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 xml:space="preserve">ответов букву из столбца 2, обозначающую правильный ответ на вопросы </w:t>
            </w: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>столбца 1. В результате выполнения Вы получите последовательность букв.</w:t>
            </w:r>
          </w:p>
          <w:p w:rsidR="006E6BF8" w:rsidRPr="00ED3C1F" w:rsidRDefault="006E6BF8" w:rsidP="006E6BF8">
            <w:pPr>
              <w:tabs>
                <w:tab w:val="left" w:pos="0"/>
                <w:tab w:val="left" w:pos="2115"/>
                <w:tab w:val="left" w:pos="285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 xml:space="preserve"> Например,</w:t>
            </w:r>
            <w:r w:rsidRPr="00ED3C1F">
              <w:rPr>
                <w:b/>
                <w:bCs/>
                <w:sz w:val="28"/>
                <w:szCs w:val="28"/>
              </w:rPr>
              <w:tab/>
            </w:r>
            <w:r w:rsidRPr="00ED3C1F">
              <w:rPr>
                <w:b/>
                <w:bCs/>
                <w:sz w:val="28"/>
                <w:szCs w:val="28"/>
              </w:rPr>
              <w:tab/>
            </w:r>
          </w:p>
          <w:tbl>
            <w:tblPr>
              <w:tblpPr w:leftFromText="180" w:rightFromText="180" w:vertAnchor="text" w:horzAnchor="page" w:tblpX="2780" w:tblpY="2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1"/>
              <w:gridCol w:w="1952"/>
            </w:tblGrid>
            <w:tr w:rsidR="006E6BF8" w:rsidRPr="00ED3C1F" w:rsidTr="003C1BE2">
              <w:trPr>
                <w:trHeight w:val="274"/>
              </w:trPr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ED3C1F" w:rsidRDefault="006E6BF8" w:rsidP="006E6BF8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ED3C1F">
                    <w:rPr>
                      <w:b/>
                      <w:bCs/>
                      <w:sz w:val="28"/>
                      <w:szCs w:val="28"/>
                    </w:rPr>
                    <w:t>№ задания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ED3C1F" w:rsidRDefault="006E6BF8" w:rsidP="006E6BF8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ED3C1F">
                    <w:rPr>
                      <w:b/>
                      <w:bCs/>
                      <w:sz w:val="28"/>
                      <w:szCs w:val="28"/>
                    </w:rPr>
                    <w:t>Вариант ответа</w:t>
                  </w:r>
                </w:p>
              </w:tc>
            </w:tr>
            <w:tr w:rsidR="006E6BF8" w:rsidRPr="00ED3C1F" w:rsidTr="003C1BE2">
              <w:trPr>
                <w:trHeight w:val="411"/>
              </w:trPr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ED3C1F" w:rsidRDefault="006E6BF8" w:rsidP="006E6BF8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D3C1F"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ED3C1F" w:rsidRDefault="006E6BF8" w:rsidP="006E6BF8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ED3C1F">
                    <w:rPr>
                      <w:b/>
                      <w:bCs/>
                      <w:sz w:val="28"/>
                      <w:szCs w:val="28"/>
                    </w:rPr>
                    <w:t>1-А, 2-Б, 3-В.</w:t>
                  </w:r>
                </w:p>
              </w:tc>
            </w:tr>
          </w:tbl>
          <w:p w:rsidR="006E6BF8" w:rsidRPr="00ED3C1F" w:rsidRDefault="006E6BF8" w:rsidP="006E6BF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1.</w:t>
            </w: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Установить соответствие между устройствами компьютера и их назначением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Устройство ПК:</w:t>
            </w:r>
          </w:p>
          <w:p w:rsidR="006E6BF8" w:rsidRPr="00ED3C1F" w:rsidRDefault="006E6BF8" w:rsidP="006E6BF8">
            <w:pPr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Сканер </w:t>
            </w:r>
          </w:p>
          <w:p w:rsidR="006E6BF8" w:rsidRPr="00ED3C1F" w:rsidRDefault="006E6BF8" w:rsidP="006E6BF8">
            <w:pPr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Монитор</w:t>
            </w:r>
          </w:p>
          <w:p w:rsidR="006E6BF8" w:rsidRPr="00ED3C1F" w:rsidRDefault="006E6BF8" w:rsidP="006E6BF8">
            <w:pPr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Манипулятор «мышь»</w:t>
            </w: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Назначение: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А) устройство ввода графической информации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Б) устройство ввода управляющей информации</w:t>
            </w:r>
          </w:p>
          <w:p w:rsidR="006E6BF8" w:rsidRPr="00ED3C1F" w:rsidRDefault="006E6BF8" w:rsidP="006E6BF8">
            <w:pPr>
              <w:rPr>
                <w:i/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В) устройство хранения данных на  сменных лазерных дисках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Г) устройство для вывода графической и текстовой информации на экран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Укажите соответствие единиц измерения информации: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 байт</w:t>
            </w:r>
          </w:p>
          <w:p w:rsidR="006E6BF8" w:rsidRPr="00ED3C1F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 Гбайт</w:t>
            </w:r>
          </w:p>
          <w:p w:rsidR="006E6BF8" w:rsidRPr="00ED3C1F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 Кбайт</w:t>
            </w: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numPr>
                <w:ilvl w:val="0"/>
                <w:numId w:val="1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1024</w:t>
            </w:r>
            <w:r w:rsidRPr="00ED3C1F">
              <w:rPr>
                <w:sz w:val="28"/>
                <w:szCs w:val="28"/>
                <w:vertAlign w:val="superscript"/>
              </w:rPr>
              <w:t xml:space="preserve"> </w:t>
            </w:r>
            <w:r w:rsidRPr="00ED3C1F">
              <w:rPr>
                <w:sz w:val="28"/>
                <w:szCs w:val="28"/>
              </w:rPr>
              <w:t xml:space="preserve"> байт</w:t>
            </w:r>
          </w:p>
          <w:p w:rsidR="006E6BF8" w:rsidRPr="00ED3C1F" w:rsidRDefault="006E6BF8" w:rsidP="006E6BF8">
            <w:pPr>
              <w:numPr>
                <w:ilvl w:val="0"/>
                <w:numId w:val="1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1024 Мбайт</w:t>
            </w:r>
          </w:p>
          <w:p w:rsidR="006E6BF8" w:rsidRPr="00ED3C1F" w:rsidRDefault="006E6BF8" w:rsidP="006E6BF8">
            <w:pPr>
              <w:numPr>
                <w:ilvl w:val="0"/>
                <w:numId w:val="1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8 бит</w:t>
            </w:r>
          </w:p>
          <w:p w:rsidR="006E6BF8" w:rsidRPr="00ED3C1F" w:rsidRDefault="006E6BF8" w:rsidP="006E6BF8">
            <w:pPr>
              <w:numPr>
                <w:ilvl w:val="0"/>
                <w:numId w:val="1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</w:t>
            </w:r>
            <w:r w:rsidRPr="00ED3C1F">
              <w:rPr>
                <w:sz w:val="28"/>
                <w:szCs w:val="28"/>
                <w:vertAlign w:val="superscript"/>
              </w:rPr>
              <w:t>10</w:t>
            </w:r>
            <w:r w:rsidRPr="00ED3C1F">
              <w:rPr>
                <w:sz w:val="28"/>
                <w:szCs w:val="28"/>
              </w:rPr>
              <w:t xml:space="preserve"> Кбайт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>Инструкция по выполнению заданий № 3-20: выберите букву, соответствующую правильному варианту ответа, и запишите её в бланк ответов.</w:t>
            </w: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3.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Верны ли следующие суждения </w:t>
            </w:r>
            <w:proofErr w:type="gramStart"/>
            <w:r w:rsidRPr="00ED3C1F">
              <w:rPr>
                <w:sz w:val="28"/>
                <w:szCs w:val="28"/>
              </w:rPr>
              <w:t>о</w:t>
            </w:r>
            <w:proofErr w:type="gramEnd"/>
            <w:r w:rsidRPr="00ED3C1F">
              <w:rPr>
                <w:sz w:val="28"/>
                <w:szCs w:val="28"/>
              </w:rPr>
              <w:t xml:space="preserve"> экспертных системах?</w:t>
            </w:r>
          </w:p>
          <w:p w:rsidR="006E6BF8" w:rsidRPr="00ED3C1F" w:rsidRDefault="006E6BF8" w:rsidP="006E6BF8">
            <w:pPr>
              <w:widowControl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1)Экспертная система представляет пользователю отчет о своих действиях</w:t>
            </w:r>
          </w:p>
          <w:p w:rsidR="006E6BF8" w:rsidRPr="00ED3C1F" w:rsidRDefault="006E6BF8" w:rsidP="006E6BF8">
            <w:pPr>
              <w:widowControl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2)Экспертная система может отказать пользователю в представлении объяснений своих действий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4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Верно только 1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4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Верно только 2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4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Верны оба суждения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4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Оба суждения неверны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4.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widowControl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 устройствам вывода информации относятся…</w:t>
            </w:r>
          </w:p>
          <w:p w:rsidR="006E6BF8" w:rsidRPr="00ED3C1F" w:rsidRDefault="006E6BF8" w:rsidP="006E6BF8">
            <w:pPr>
              <w:numPr>
                <w:ilvl w:val="0"/>
                <w:numId w:val="1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монитор и принтер;</w:t>
            </w:r>
          </w:p>
          <w:p w:rsidR="006E6BF8" w:rsidRPr="00ED3C1F" w:rsidRDefault="006E6BF8" w:rsidP="006E6BF8">
            <w:pPr>
              <w:numPr>
                <w:ilvl w:val="0"/>
                <w:numId w:val="1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сканер и мышь;</w:t>
            </w:r>
          </w:p>
          <w:p w:rsidR="006E6BF8" w:rsidRPr="00ED3C1F" w:rsidRDefault="006E6BF8" w:rsidP="006E6BF8">
            <w:pPr>
              <w:numPr>
                <w:ilvl w:val="0"/>
                <w:numId w:val="1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клавиатура и </w:t>
            </w:r>
            <w:r w:rsidRPr="00ED3C1F">
              <w:rPr>
                <w:sz w:val="28"/>
                <w:szCs w:val="28"/>
                <w:lang w:val="en-US"/>
              </w:rPr>
              <w:t>CD</w:t>
            </w:r>
            <w:r w:rsidRPr="00ED3C1F">
              <w:rPr>
                <w:sz w:val="28"/>
                <w:szCs w:val="28"/>
              </w:rPr>
              <w:t xml:space="preserve"> </w:t>
            </w:r>
            <w:r w:rsidRPr="00ED3C1F">
              <w:rPr>
                <w:sz w:val="28"/>
                <w:szCs w:val="28"/>
                <w:lang w:val="en-US"/>
              </w:rPr>
              <w:t>ROM</w:t>
            </w:r>
            <w:r w:rsidRPr="00ED3C1F">
              <w:rPr>
                <w:sz w:val="28"/>
                <w:szCs w:val="28"/>
              </w:rPr>
              <w:t>;</w:t>
            </w:r>
          </w:p>
          <w:p w:rsidR="006E6BF8" w:rsidRPr="00ED3C1F" w:rsidRDefault="006E6BF8" w:rsidP="006E6BF8">
            <w:pPr>
              <w:numPr>
                <w:ilvl w:val="0"/>
                <w:numId w:val="1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оперативная память и джойстик.</w:t>
            </w:r>
          </w:p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Какие программы служат для управления пользовательским интерфейсом ЭВМ?</w:t>
            </w:r>
          </w:p>
          <w:p w:rsidR="006E6BF8" w:rsidRPr="00ED3C1F" w:rsidRDefault="006E6BF8" w:rsidP="006E6BF8">
            <w:pPr>
              <w:numPr>
                <w:ilvl w:val="0"/>
                <w:numId w:val="1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операционные оболочки;</w:t>
            </w:r>
          </w:p>
          <w:p w:rsidR="006E6BF8" w:rsidRPr="00ED3C1F" w:rsidRDefault="006E6BF8" w:rsidP="006E6BF8">
            <w:pPr>
              <w:numPr>
                <w:ilvl w:val="0"/>
                <w:numId w:val="1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антивирусные программы;</w:t>
            </w:r>
          </w:p>
          <w:p w:rsidR="006E6BF8" w:rsidRPr="00ED3C1F" w:rsidRDefault="006E6BF8" w:rsidP="006E6BF8">
            <w:pPr>
              <w:numPr>
                <w:ilvl w:val="0"/>
                <w:numId w:val="1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архиваторы;</w:t>
            </w:r>
          </w:p>
          <w:p w:rsidR="006E6BF8" w:rsidRPr="00ED3C1F" w:rsidRDefault="006E6BF8" w:rsidP="006E6BF8">
            <w:pPr>
              <w:numPr>
                <w:ilvl w:val="0"/>
                <w:numId w:val="1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табличные процессоры.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6.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Предположим, что некоторая база данных содержит поля </w:t>
            </w:r>
            <w:r w:rsidRPr="00ED3C1F">
              <w:rPr>
                <w:i/>
                <w:sz w:val="28"/>
                <w:szCs w:val="28"/>
              </w:rPr>
              <w:t>Фамилия, Год рождения, Доход.</w:t>
            </w:r>
            <w:r w:rsidRPr="00ED3C1F">
              <w:rPr>
                <w:sz w:val="28"/>
                <w:szCs w:val="28"/>
              </w:rPr>
              <w:t xml:space="preserve"> При поиске по условию </w:t>
            </w:r>
            <w:r w:rsidRPr="00ED3C1F">
              <w:rPr>
                <w:i/>
                <w:sz w:val="28"/>
                <w:szCs w:val="28"/>
              </w:rPr>
              <w:t xml:space="preserve">Год рождения&gt;1958 </w:t>
            </w:r>
            <w:r w:rsidRPr="00ED3C1F">
              <w:rPr>
                <w:i/>
                <w:sz w:val="28"/>
                <w:szCs w:val="28"/>
                <w:lang w:val="en-US"/>
              </w:rPr>
              <w:t>or</w:t>
            </w:r>
            <w:r w:rsidRPr="00ED3C1F">
              <w:rPr>
                <w:i/>
                <w:sz w:val="28"/>
                <w:szCs w:val="28"/>
              </w:rPr>
              <w:t xml:space="preserve"> Доход&lt;3500,</w:t>
            </w:r>
            <w:r w:rsidRPr="00ED3C1F">
              <w:rPr>
                <w:sz w:val="28"/>
                <w:szCs w:val="28"/>
              </w:rPr>
              <w:t xml:space="preserve"> будут найдены следующие фамилии:</w:t>
            </w:r>
          </w:p>
          <w:p w:rsidR="006E6BF8" w:rsidRPr="00ED3C1F" w:rsidRDefault="006E6BF8" w:rsidP="006E6BF8">
            <w:pPr>
              <w:numPr>
                <w:ilvl w:val="0"/>
                <w:numId w:val="1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имеющих доход &lt;3500, или тех, кто родился в 1958 году и раньше</w:t>
            </w:r>
          </w:p>
          <w:p w:rsidR="006E6BF8" w:rsidRPr="00ED3C1F" w:rsidRDefault="006E6BF8" w:rsidP="006E6BF8">
            <w:pPr>
              <w:numPr>
                <w:ilvl w:val="0"/>
                <w:numId w:val="1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ED3C1F">
              <w:rPr>
                <w:sz w:val="28"/>
                <w:szCs w:val="28"/>
              </w:rPr>
              <w:t>имеющих</w:t>
            </w:r>
            <w:proofErr w:type="gramEnd"/>
            <w:r w:rsidRPr="00ED3C1F">
              <w:rPr>
                <w:sz w:val="28"/>
                <w:szCs w:val="28"/>
              </w:rPr>
              <w:t xml:space="preserve"> доход &lt;3500, или родившихся в 1959 году и позже</w:t>
            </w:r>
          </w:p>
          <w:p w:rsidR="006E6BF8" w:rsidRPr="00ED3C1F" w:rsidRDefault="006E6BF8" w:rsidP="006E6BF8">
            <w:pPr>
              <w:numPr>
                <w:ilvl w:val="0"/>
                <w:numId w:val="1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имеющих доход &lt; 3500, и тех, кто родился в 1958 году и позже</w:t>
            </w:r>
          </w:p>
          <w:p w:rsidR="006E6BF8" w:rsidRPr="00ED3C1F" w:rsidRDefault="006E6BF8" w:rsidP="006E6BF8">
            <w:pPr>
              <w:numPr>
                <w:ilvl w:val="0"/>
                <w:numId w:val="1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имеющих доход &lt; 3500, или тех, кто родился в 1958 году и позже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7.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Наиболее эффективное средство для защиты от сетевых атак</w:t>
            </w:r>
          </w:p>
          <w:p w:rsidR="006E6BF8" w:rsidRPr="00ED3C1F" w:rsidRDefault="006E6BF8" w:rsidP="006E6BF8">
            <w:pPr>
              <w:numPr>
                <w:ilvl w:val="0"/>
                <w:numId w:val="36"/>
              </w:numPr>
              <w:spacing w:line="276" w:lineRule="auto"/>
              <w:ind w:left="0"/>
              <w:rPr>
                <w:bCs/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>использование сетевых экранов или «</w:t>
            </w:r>
            <w:proofErr w:type="spellStart"/>
            <w:r w:rsidRPr="00ED3C1F">
              <w:rPr>
                <w:bCs/>
                <w:sz w:val="28"/>
                <w:szCs w:val="28"/>
              </w:rPr>
              <w:t>firewall</w:t>
            </w:r>
            <w:proofErr w:type="spellEnd"/>
            <w:r w:rsidRPr="00ED3C1F">
              <w:rPr>
                <w:bCs/>
                <w:sz w:val="28"/>
                <w:szCs w:val="28"/>
              </w:rPr>
              <w:t>»</w:t>
            </w:r>
          </w:p>
          <w:p w:rsidR="006E6BF8" w:rsidRPr="00ED3C1F" w:rsidRDefault="006E6BF8" w:rsidP="006E6BF8">
            <w:pPr>
              <w:numPr>
                <w:ilvl w:val="0"/>
                <w:numId w:val="3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использование антивирусных программ</w:t>
            </w:r>
          </w:p>
          <w:p w:rsidR="006E6BF8" w:rsidRPr="00ED3C1F" w:rsidRDefault="006E6BF8" w:rsidP="006E6BF8">
            <w:pPr>
              <w:numPr>
                <w:ilvl w:val="0"/>
                <w:numId w:val="3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посещение только «надёжных» </w:t>
            </w:r>
            <w:proofErr w:type="gramStart"/>
            <w:r w:rsidRPr="00ED3C1F">
              <w:rPr>
                <w:sz w:val="28"/>
                <w:szCs w:val="28"/>
              </w:rPr>
              <w:t>Интернет-узлов</w:t>
            </w:r>
            <w:proofErr w:type="gramEnd"/>
          </w:p>
          <w:p w:rsidR="006E6BF8" w:rsidRPr="00ED3C1F" w:rsidRDefault="006E6BF8" w:rsidP="006E6BF8">
            <w:pPr>
              <w:numPr>
                <w:ilvl w:val="0"/>
                <w:numId w:val="3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использование только </w:t>
            </w:r>
            <w:proofErr w:type="gramStart"/>
            <w:r w:rsidRPr="00ED3C1F">
              <w:rPr>
                <w:sz w:val="28"/>
                <w:szCs w:val="28"/>
              </w:rPr>
              <w:t>сертифицированных</w:t>
            </w:r>
            <w:proofErr w:type="gramEnd"/>
            <w:r w:rsidRPr="00ED3C1F">
              <w:rPr>
                <w:sz w:val="28"/>
                <w:szCs w:val="28"/>
              </w:rPr>
              <w:t xml:space="preserve"> программ-</w:t>
            </w:r>
            <w:proofErr w:type="spellStart"/>
            <w:r w:rsidRPr="00ED3C1F">
              <w:rPr>
                <w:sz w:val="28"/>
                <w:szCs w:val="28"/>
              </w:rPr>
              <w:t>броузеров</w:t>
            </w:r>
            <w:proofErr w:type="spellEnd"/>
            <w:r w:rsidRPr="00ED3C1F">
              <w:rPr>
                <w:sz w:val="28"/>
                <w:szCs w:val="28"/>
              </w:rPr>
              <w:t xml:space="preserve"> при доступе к сети Интернет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8.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Устройство, выполняющее все арифметические и логические операции и управляющее другими частями компьютера, называется…</w:t>
            </w:r>
          </w:p>
          <w:p w:rsidR="006E6BF8" w:rsidRPr="00ED3C1F" w:rsidRDefault="006E6BF8" w:rsidP="006E6BF8">
            <w:pPr>
              <w:numPr>
                <w:ilvl w:val="0"/>
                <w:numId w:val="2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контроллером;</w:t>
            </w:r>
          </w:p>
          <w:p w:rsidR="006E6BF8" w:rsidRPr="00ED3C1F" w:rsidRDefault="006E6BF8" w:rsidP="006E6BF8">
            <w:pPr>
              <w:numPr>
                <w:ilvl w:val="0"/>
                <w:numId w:val="2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клавиатурой;</w:t>
            </w:r>
          </w:p>
          <w:p w:rsidR="006E6BF8" w:rsidRPr="00ED3C1F" w:rsidRDefault="006E6BF8" w:rsidP="006E6BF8">
            <w:pPr>
              <w:numPr>
                <w:ilvl w:val="0"/>
                <w:numId w:val="2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монитором;</w:t>
            </w:r>
          </w:p>
          <w:p w:rsidR="006E6BF8" w:rsidRPr="00ED3C1F" w:rsidRDefault="006E6BF8" w:rsidP="006E6BF8">
            <w:pPr>
              <w:widowControl w:val="0"/>
              <w:numPr>
                <w:ilvl w:val="0"/>
                <w:numId w:val="2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процессором.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9.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Выберите домен верхнего уровня в Интернете, принадлежащий России.</w:t>
            </w:r>
          </w:p>
          <w:p w:rsidR="006E6BF8" w:rsidRPr="00ED3C1F" w:rsidRDefault="006E6BF8" w:rsidP="006E6BF8">
            <w:pPr>
              <w:numPr>
                <w:ilvl w:val="0"/>
                <w:numId w:val="2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  <w:lang w:val="en-US"/>
              </w:rPr>
              <w:t>us</w:t>
            </w:r>
            <w:r w:rsidRPr="00ED3C1F">
              <w:rPr>
                <w:sz w:val="28"/>
                <w:szCs w:val="28"/>
              </w:rPr>
              <w:t>;</w:t>
            </w:r>
          </w:p>
          <w:p w:rsidR="006E6BF8" w:rsidRPr="00ED3C1F" w:rsidRDefault="006E6BF8" w:rsidP="006E6BF8">
            <w:pPr>
              <w:numPr>
                <w:ilvl w:val="0"/>
                <w:numId w:val="2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ED3C1F">
              <w:rPr>
                <w:sz w:val="28"/>
                <w:szCs w:val="28"/>
              </w:rPr>
              <w:t>ru</w:t>
            </w:r>
            <w:proofErr w:type="spellEnd"/>
            <w:r w:rsidRPr="00ED3C1F">
              <w:rPr>
                <w:sz w:val="28"/>
                <w:szCs w:val="28"/>
              </w:rPr>
              <w:t>;</w:t>
            </w:r>
          </w:p>
          <w:p w:rsidR="006E6BF8" w:rsidRPr="00ED3C1F" w:rsidRDefault="006E6BF8" w:rsidP="006E6BF8">
            <w:pPr>
              <w:numPr>
                <w:ilvl w:val="0"/>
                <w:numId w:val="2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ED3C1F">
              <w:rPr>
                <w:sz w:val="28"/>
                <w:szCs w:val="28"/>
              </w:rPr>
              <w:t>po</w:t>
            </w:r>
            <w:proofErr w:type="spellEnd"/>
            <w:r w:rsidRPr="00ED3C1F">
              <w:rPr>
                <w:sz w:val="28"/>
                <w:szCs w:val="28"/>
              </w:rPr>
              <w:t>;</w:t>
            </w:r>
          </w:p>
          <w:p w:rsidR="006E6BF8" w:rsidRPr="00ED3C1F" w:rsidRDefault="006E6BF8" w:rsidP="006E6BF8">
            <w:pPr>
              <w:numPr>
                <w:ilvl w:val="0"/>
                <w:numId w:val="21"/>
              </w:numPr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ED3C1F">
              <w:rPr>
                <w:sz w:val="28"/>
                <w:szCs w:val="28"/>
                <w:lang w:val="en-US"/>
              </w:rPr>
              <w:t>ra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10.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proofErr w:type="gramStart"/>
            <w:r w:rsidRPr="00ED3C1F">
              <w:rPr>
                <w:sz w:val="28"/>
                <w:szCs w:val="28"/>
              </w:rPr>
              <w:t>Информация, составляющая государственную тайну не может</w:t>
            </w:r>
            <w:proofErr w:type="gramEnd"/>
            <w:r w:rsidRPr="00ED3C1F">
              <w:rPr>
                <w:sz w:val="28"/>
                <w:szCs w:val="28"/>
              </w:rPr>
              <w:t xml:space="preserve"> иметь гриф…</w:t>
            </w:r>
          </w:p>
          <w:p w:rsidR="006E6BF8" w:rsidRPr="00ED3C1F" w:rsidRDefault="006E6BF8" w:rsidP="006E6BF8">
            <w:pPr>
              <w:numPr>
                <w:ilvl w:val="0"/>
                <w:numId w:val="37"/>
              </w:numPr>
              <w:spacing w:line="276" w:lineRule="auto"/>
              <w:ind w:left="0"/>
              <w:jc w:val="both"/>
              <w:rPr>
                <w:bCs/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>«для служебного пользования»</w:t>
            </w:r>
          </w:p>
          <w:p w:rsidR="006E6BF8" w:rsidRPr="00ED3C1F" w:rsidRDefault="006E6BF8" w:rsidP="006E6BF8">
            <w:pPr>
              <w:numPr>
                <w:ilvl w:val="0"/>
                <w:numId w:val="3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«секретно»</w:t>
            </w:r>
          </w:p>
          <w:p w:rsidR="006E6BF8" w:rsidRPr="00ED3C1F" w:rsidRDefault="006E6BF8" w:rsidP="006E6BF8">
            <w:pPr>
              <w:numPr>
                <w:ilvl w:val="0"/>
                <w:numId w:val="3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«совершенно секретно»</w:t>
            </w:r>
          </w:p>
          <w:p w:rsidR="006E6BF8" w:rsidRPr="00ED3C1F" w:rsidRDefault="006E6BF8" w:rsidP="006E6BF8">
            <w:pPr>
              <w:numPr>
                <w:ilvl w:val="0"/>
                <w:numId w:val="3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«особой важности»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Драйверы устройств:</w:t>
            </w:r>
          </w:p>
          <w:p w:rsidR="006E6BF8" w:rsidRPr="00ED3C1F" w:rsidRDefault="006E6BF8" w:rsidP="006E6BF8">
            <w:pPr>
              <w:numPr>
                <w:ilvl w:val="0"/>
                <w:numId w:val="2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это программные средства, предназначенные для подключения устрой</w:t>
            </w:r>
            <w:proofErr w:type="gramStart"/>
            <w:r w:rsidRPr="00ED3C1F">
              <w:rPr>
                <w:sz w:val="28"/>
                <w:szCs w:val="28"/>
              </w:rPr>
              <w:t>ств вв</w:t>
            </w:r>
            <w:proofErr w:type="gramEnd"/>
            <w:r w:rsidRPr="00ED3C1F">
              <w:rPr>
                <w:sz w:val="28"/>
                <w:szCs w:val="28"/>
              </w:rPr>
              <w:t>ода/вывода;</w:t>
            </w:r>
          </w:p>
          <w:p w:rsidR="006E6BF8" w:rsidRPr="00ED3C1F" w:rsidRDefault="006E6BF8" w:rsidP="006E6BF8">
            <w:pPr>
              <w:numPr>
                <w:ilvl w:val="0"/>
                <w:numId w:val="2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это программы, переводящие языки высокого уровня в машинный код;</w:t>
            </w:r>
          </w:p>
          <w:p w:rsidR="006E6BF8" w:rsidRPr="00ED3C1F" w:rsidRDefault="006E6BF8" w:rsidP="006E6BF8">
            <w:pPr>
              <w:numPr>
                <w:ilvl w:val="0"/>
                <w:numId w:val="2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это программы, позволяющие повысить скорость работы пользователя на ЭВМ;</w:t>
            </w:r>
          </w:p>
          <w:p w:rsidR="006E6BF8" w:rsidRPr="00ED3C1F" w:rsidRDefault="006E6BF8" w:rsidP="006E6BF8">
            <w:pPr>
              <w:numPr>
                <w:ilvl w:val="0"/>
                <w:numId w:val="2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это программы оптимизации работы компьютера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12.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Составная часть презентации </w:t>
            </w:r>
            <w:r w:rsidRPr="00ED3C1F">
              <w:rPr>
                <w:sz w:val="28"/>
                <w:szCs w:val="28"/>
                <w:lang w:val="en-US"/>
              </w:rPr>
              <w:t>Power</w:t>
            </w:r>
            <w:r w:rsidRPr="00ED3C1F">
              <w:rPr>
                <w:sz w:val="28"/>
                <w:szCs w:val="28"/>
              </w:rPr>
              <w:t xml:space="preserve"> </w:t>
            </w:r>
            <w:r w:rsidRPr="00ED3C1F">
              <w:rPr>
                <w:sz w:val="28"/>
                <w:szCs w:val="28"/>
                <w:lang w:val="en-US"/>
              </w:rPr>
              <w:t>Point</w:t>
            </w:r>
            <w:r w:rsidRPr="00ED3C1F">
              <w:rPr>
                <w:sz w:val="28"/>
                <w:szCs w:val="28"/>
              </w:rPr>
              <w:t>, содержащая различные объекты называется</w:t>
            </w:r>
          </w:p>
          <w:p w:rsidR="006E6BF8" w:rsidRPr="00ED3C1F" w:rsidRDefault="006E6BF8" w:rsidP="006E6BF8">
            <w:pPr>
              <w:numPr>
                <w:ilvl w:val="0"/>
                <w:numId w:val="4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страница</w:t>
            </w:r>
          </w:p>
          <w:p w:rsidR="006E6BF8" w:rsidRPr="00ED3C1F" w:rsidRDefault="006E6BF8" w:rsidP="006E6BF8">
            <w:pPr>
              <w:numPr>
                <w:ilvl w:val="0"/>
                <w:numId w:val="4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лист</w:t>
            </w:r>
          </w:p>
          <w:p w:rsidR="006E6BF8" w:rsidRPr="00ED3C1F" w:rsidRDefault="006E6BF8" w:rsidP="006E6BF8">
            <w:pPr>
              <w:numPr>
                <w:ilvl w:val="0"/>
                <w:numId w:val="4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слайд</w:t>
            </w:r>
          </w:p>
          <w:p w:rsidR="006E6BF8" w:rsidRPr="00ED3C1F" w:rsidRDefault="006E6BF8" w:rsidP="006E6BF8">
            <w:pPr>
              <w:numPr>
                <w:ilvl w:val="0"/>
                <w:numId w:val="4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поле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13.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Модем-это устройство, предназначенное </w:t>
            </w:r>
            <w:proofErr w:type="gramStart"/>
            <w:r w:rsidRPr="00ED3C1F">
              <w:rPr>
                <w:sz w:val="28"/>
                <w:szCs w:val="28"/>
              </w:rPr>
              <w:t>для</w:t>
            </w:r>
            <w:proofErr w:type="gramEnd"/>
            <w:r w:rsidRPr="00ED3C1F">
              <w:rPr>
                <w:sz w:val="28"/>
                <w:szCs w:val="28"/>
              </w:rPr>
              <w:t>:</w:t>
            </w:r>
          </w:p>
          <w:p w:rsidR="006E6BF8" w:rsidRPr="00ED3C1F" w:rsidRDefault="006E6BF8" w:rsidP="006E6BF8">
            <w:pPr>
              <w:numPr>
                <w:ilvl w:val="0"/>
                <w:numId w:val="2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вывода информации на печать;</w:t>
            </w:r>
          </w:p>
          <w:p w:rsidR="006E6BF8" w:rsidRPr="00ED3C1F" w:rsidRDefault="006E6BF8" w:rsidP="006E6BF8">
            <w:pPr>
              <w:numPr>
                <w:ilvl w:val="0"/>
                <w:numId w:val="2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хранения информации;</w:t>
            </w:r>
          </w:p>
          <w:p w:rsidR="006E6BF8" w:rsidRPr="00ED3C1F" w:rsidRDefault="006E6BF8" w:rsidP="006E6BF8">
            <w:pPr>
              <w:numPr>
                <w:ilvl w:val="0"/>
                <w:numId w:val="2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обработки информации в данный момент времени;</w:t>
            </w:r>
          </w:p>
          <w:p w:rsidR="006E6BF8" w:rsidRPr="00ED3C1F" w:rsidRDefault="006E6BF8" w:rsidP="006E6BF8">
            <w:pPr>
              <w:numPr>
                <w:ilvl w:val="0"/>
                <w:numId w:val="2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передачи информации по телефонным каналам связи.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14.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Компьютерным вирусом является:</w:t>
            </w:r>
          </w:p>
          <w:p w:rsidR="006E6BF8" w:rsidRPr="00ED3C1F" w:rsidRDefault="006E6BF8" w:rsidP="006E6BF8">
            <w:pPr>
              <w:numPr>
                <w:ilvl w:val="0"/>
                <w:numId w:val="2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программа проверки и лечения дисков;</w:t>
            </w:r>
          </w:p>
          <w:p w:rsidR="006E6BF8" w:rsidRPr="00ED3C1F" w:rsidRDefault="006E6BF8" w:rsidP="006E6BF8">
            <w:pPr>
              <w:numPr>
                <w:ilvl w:val="0"/>
                <w:numId w:val="2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любая программа, созданная на языках низкого уровня;</w:t>
            </w:r>
          </w:p>
          <w:p w:rsidR="006E6BF8" w:rsidRPr="00ED3C1F" w:rsidRDefault="006E6BF8" w:rsidP="006E6BF8">
            <w:pPr>
              <w:numPr>
                <w:ilvl w:val="0"/>
                <w:numId w:val="2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программа, скопированная с плохо отформатированной дискеты;</w:t>
            </w:r>
          </w:p>
          <w:p w:rsidR="006E6BF8" w:rsidRPr="00ED3C1F" w:rsidRDefault="006E6BF8" w:rsidP="006E6BF8">
            <w:pPr>
              <w:numPr>
                <w:ilvl w:val="0"/>
                <w:numId w:val="2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специальная программа небольшого размера, которая может приписывать себя к другим программам, обладает способностью «размножаться».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15.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Задан адрес электронной почты в сети Интернет: fortuna@list.ru. Каково имя почтового сервера?</w:t>
            </w:r>
          </w:p>
          <w:p w:rsidR="006E6BF8" w:rsidRPr="00ED3C1F" w:rsidRDefault="006E6BF8" w:rsidP="006E6BF8">
            <w:pPr>
              <w:numPr>
                <w:ilvl w:val="0"/>
                <w:numId w:val="3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fortuna@list.ru</w:t>
            </w:r>
          </w:p>
          <w:p w:rsidR="006E6BF8" w:rsidRPr="00ED3C1F" w:rsidRDefault="006E6BF8" w:rsidP="006E6BF8">
            <w:pPr>
              <w:numPr>
                <w:ilvl w:val="0"/>
                <w:numId w:val="3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ED3C1F">
              <w:rPr>
                <w:sz w:val="28"/>
                <w:szCs w:val="28"/>
              </w:rPr>
              <w:t>fortuna</w:t>
            </w:r>
            <w:proofErr w:type="spellEnd"/>
          </w:p>
          <w:p w:rsidR="006E6BF8" w:rsidRPr="00ED3C1F" w:rsidRDefault="006E6BF8" w:rsidP="006E6BF8">
            <w:pPr>
              <w:numPr>
                <w:ilvl w:val="0"/>
                <w:numId w:val="3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list.ru</w:t>
            </w:r>
          </w:p>
          <w:p w:rsidR="006E6BF8" w:rsidRPr="00ED3C1F" w:rsidRDefault="006E6BF8" w:rsidP="006E6BF8">
            <w:pPr>
              <w:numPr>
                <w:ilvl w:val="0"/>
                <w:numId w:val="3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ED3C1F">
              <w:rPr>
                <w:sz w:val="28"/>
                <w:szCs w:val="28"/>
              </w:rPr>
              <w:t>list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16.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Обработка информации – это процесс ее:</w:t>
            </w:r>
          </w:p>
          <w:p w:rsidR="006E6BF8" w:rsidRPr="00ED3C1F" w:rsidRDefault="006E6BF8" w:rsidP="006E6BF8">
            <w:pPr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преобразования из одного вида в другой в соответствии с формальными правилами.</w:t>
            </w:r>
          </w:p>
          <w:p w:rsidR="006E6BF8" w:rsidRPr="00ED3C1F" w:rsidRDefault="006E6BF8" w:rsidP="006E6BF8">
            <w:pPr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преобразование к виду, удобному для передачи.</w:t>
            </w:r>
          </w:p>
          <w:p w:rsidR="006E6BF8" w:rsidRPr="00ED3C1F" w:rsidRDefault="006E6BF8" w:rsidP="006E6BF8">
            <w:pPr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преднамеренного искажения.</w:t>
            </w:r>
          </w:p>
          <w:p w:rsidR="006E6BF8" w:rsidRPr="00ED3C1F" w:rsidRDefault="006E6BF8" w:rsidP="006E6BF8">
            <w:pPr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поиска.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17.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Какая из приведенных схем соединения компьютеров представляет собой замкнутую цепочку?</w:t>
            </w:r>
          </w:p>
          <w:p w:rsidR="006E6BF8" w:rsidRPr="00ED3C1F" w:rsidRDefault="006E6BF8" w:rsidP="006E6BF8">
            <w:pPr>
              <w:numPr>
                <w:ilvl w:val="0"/>
                <w:numId w:val="3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Шина</w:t>
            </w:r>
          </w:p>
          <w:p w:rsidR="006E6BF8" w:rsidRPr="00ED3C1F" w:rsidRDefault="006E6BF8" w:rsidP="006E6BF8">
            <w:pPr>
              <w:numPr>
                <w:ilvl w:val="0"/>
                <w:numId w:val="3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Кольцо</w:t>
            </w:r>
          </w:p>
          <w:p w:rsidR="006E6BF8" w:rsidRPr="00ED3C1F" w:rsidRDefault="006E6BF8" w:rsidP="006E6BF8">
            <w:pPr>
              <w:numPr>
                <w:ilvl w:val="0"/>
                <w:numId w:val="3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Звезда</w:t>
            </w:r>
          </w:p>
          <w:p w:rsidR="006E6BF8" w:rsidRPr="00ED3C1F" w:rsidRDefault="006E6BF8" w:rsidP="006E6BF8">
            <w:pPr>
              <w:numPr>
                <w:ilvl w:val="0"/>
                <w:numId w:val="3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Нет правильного ответа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lastRenderedPageBreak/>
              <w:t>18.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Для просмотра WEB-страниц </w:t>
            </w:r>
            <w:proofErr w:type="gramStart"/>
            <w:r w:rsidRPr="00ED3C1F">
              <w:rPr>
                <w:sz w:val="28"/>
                <w:szCs w:val="28"/>
              </w:rPr>
              <w:t>предназначены</w:t>
            </w:r>
            <w:proofErr w:type="gramEnd"/>
            <w:r w:rsidRPr="00ED3C1F">
              <w:rPr>
                <w:sz w:val="28"/>
                <w:szCs w:val="28"/>
              </w:rPr>
              <w:t>:</w:t>
            </w:r>
          </w:p>
          <w:p w:rsidR="006E6BF8" w:rsidRPr="00ED3C1F" w:rsidRDefault="006E6BF8" w:rsidP="006E6BF8">
            <w:pPr>
              <w:numPr>
                <w:ilvl w:val="0"/>
                <w:numId w:val="4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поисковые серверы</w:t>
            </w:r>
          </w:p>
          <w:p w:rsidR="006E6BF8" w:rsidRPr="00ED3C1F" w:rsidRDefault="006E6BF8" w:rsidP="006E6BF8">
            <w:pPr>
              <w:numPr>
                <w:ilvl w:val="0"/>
                <w:numId w:val="4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браузеры</w:t>
            </w:r>
          </w:p>
          <w:p w:rsidR="006E6BF8" w:rsidRPr="00ED3C1F" w:rsidRDefault="006E6BF8" w:rsidP="006E6BF8">
            <w:pPr>
              <w:numPr>
                <w:ilvl w:val="0"/>
                <w:numId w:val="4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телеконференции</w:t>
            </w:r>
          </w:p>
          <w:p w:rsidR="006E6BF8" w:rsidRPr="00ED3C1F" w:rsidRDefault="006E6BF8" w:rsidP="006E6BF8">
            <w:pPr>
              <w:numPr>
                <w:ilvl w:val="0"/>
                <w:numId w:val="4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провайдеры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19.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Разъемы для подключения внутренних устройств  называются:</w:t>
            </w:r>
          </w:p>
          <w:p w:rsidR="006E6BF8" w:rsidRPr="00ED3C1F" w:rsidRDefault="006E6BF8" w:rsidP="006E6BF8">
            <w:pPr>
              <w:numPr>
                <w:ilvl w:val="0"/>
                <w:numId w:val="2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слотами.</w:t>
            </w:r>
          </w:p>
          <w:p w:rsidR="006E6BF8" w:rsidRPr="00ED3C1F" w:rsidRDefault="006E6BF8" w:rsidP="006E6BF8">
            <w:pPr>
              <w:numPr>
                <w:ilvl w:val="0"/>
                <w:numId w:val="2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портами.</w:t>
            </w:r>
          </w:p>
          <w:p w:rsidR="006E6BF8" w:rsidRPr="00ED3C1F" w:rsidRDefault="006E6BF8" w:rsidP="006E6BF8">
            <w:pPr>
              <w:numPr>
                <w:ilvl w:val="0"/>
                <w:numId w:val="2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интерпретаторами.</w:t>
            </w:r>
          </w:p>
          <w:p w:rsidR="006E6BF8" w:rsidRPr="00ED3C1F" w:rsidRDefault="006E6BF8" w:rsidP="006E6BF8">
            <w:pPr>
              <w:numPr>
                <w:ilvl w:val="0"/>
                <w:numId w:val="2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компиляторами.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20.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Хранение информации невозможно </w:t>
            </w:r>
            <w:proofErr w:type="gramStart"/>
            <w:r w:rsidRPr="00ED3C1F">
              <w:rPr>
                <w:sz w:val="28"/>
                <w:szCs w:val="28"/>
              </w:rPr>
              <w:t>без</w:t>
            </w:r>
            <w:proofErr w:type="gramEnd"/>
            <w:r w:rsidRPr="00ED3C1F">
              <w:rPr>
                <w:sz w:val="28"/>
                <w:szCs w:val="28"/>
              </w:rPr>
              <w:t xml:space="preserve"> …</w:t>
            </w:r>
          </w:p>
          <w:p w:rsidR="006E6BF8" w:rsidRPr="00ED3C1F" w:rsidRDefault="006E6BF8" w:rsidP="006E6BF8">
            <w:pPr>
              <w:numPr>
                <w:ilvl w:val="0"/>
                <w:numId w:val="2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компьютера.</w:t>
            </w:r>
          </w:p>
          <w:p w:rsidR="006E6BF8" w:rsidRPr="00ED3C1F" w:rsidRDefault="006E6BF8" w:rsidP="006E6BF8">
            <w:pPr>
              <w:numPr>
                <w:ilvl w:val="0"/>
                <w:numId w:val="2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архива.</w:t>
            </w:r>
          </w:p>
          <w:p w:rsidR="006E6BF8" w:rsidRPr="00ED3C1F" w:rsidRDefault="006E6BF8" w:rsidP="006E6BF8">
            <w:pPr>
              <w:numPr>
                <w:ilvl w:val="0"/>
                <w:numId w:val="2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линий связи.</w:t>
            </w:r>
          </w:p>
          <w:p w:rsidR="006E6BF8" w:rsidRPr="00ED3C1F" w:rsidRDefault="006E6BF8" w:rsidP="006E6BF8">
            <w:pPr>
              <w:numPr>
                <w:ilvl w:val="0"/>
                <w:numId w:val="2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носителя информации.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outlineLvl w:val="5"/>
              <w:rPr>
                <w:bCs/>
                <w:sz w:val="28"/>
                <w:szCs w:val="28"/>
              </w:rPr>
            </w:pPr>
          </w:p>
        </w:tc>
      </w:tr>
    </w:tbl>
    <w:p w:rsidR="006E6BF8" w:rsidRPr="00ED3C1F" w:rsidRDefault="006E6BF8" w:rsidP="006E6BF8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6E6BF8" w:rsidRPr="00ED3C1F" w:rsidRDefault="006E6BF8" w:rsidP="006E6BF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D3C1F">
        <w:rPr>
          <w:b/>
          <w:bCs/>
          <w:sz w:val="28"/>
          <w:szCs w:val="28"/>
        </w:rPr>
        <w:br w:type="page"/>
      </w:r>
      <w:r w:rsidRPr="00ED3C1F">
        <w:rPr>
          <w:b/>
          <w:bCs/>
          <w:sz w:val="28"/>
          <w:szCs w:val="28"/>
        </w:rPr>
        <w:lastRenderedPageBreak/>
        <w:t>Блок</w:t>
      </w:r>
      <w:proofErr w:type="gramStart"/>
      <w:r w:rsidRPr="00ED3C1F">
        <w:rPr>
          <w:b/>
          <w:bCs/>
          <w:sz w:val="28"/>
          <w:szCs w:val="28"/>
        </w:rPr>
        <w:t xml:space="preserve"> Б</w:t>
      </w:r>
      <w:proofErr w:type="gramEnd"/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429"/>
        <w:gridCol w:w="6368"/>
        <w:gridCol w:w="2693"/>
      </w:tblGrid>
      <w:tr w:rsidR="006E6BF8" w:rsidRPr="00ED3C1F" w:rsidTr="003C1BE2">
        <w:tc>
          <w:tcPr>
            <w:tcW w:w="10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1F">
              <w:rPr>
                <w:b/>
                <w:bCs/>
                <w:sz w:val="28"/>
                <w:szCs w:val="28"/>
              </w:rPr>
              <w:t>Инструкция по выполнению заданий №21-30: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21.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Совокупность систематизированных и организованных специальным образом данных и знаний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22.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Преднамеренная угроза безопасности информации называется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23.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right" w:pos="6152"/>
              </w:tabs>
              <w:jc w:val="both"/>
              <w:rPr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>Существует ли в законодательстве РФ Закон «Об электронной цифровой подписи»</w:t>
            </w:r>
            <w:r w:rsidRPr="00ED3C1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24.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proofErr w:type="spellStart"/>
            <w:r w:rsidRPr="00ED3C1F">
              <w:rPr>
                <w:sz w:val="28"/>
                <w:szCs w:val="28"/>
                <w:lang w:val="en-US"/>
              </w:rPr>
              <w:t>DrWeb</w:t>
            </w:r>
            <w:proofErr w:type="spellEnd"/>
            <w:r w:rsidRPr="00ED3C1F">
              <w:rPr>
                <w:sz w:val="28"/>
                <w:szCs w:val="28"/>
              </w:rPr>
              <w:t>, Касперский–являются … программами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25.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 xml:space="preserve">Интернет – это </w:t>
            </w:r>
            <w:proofErr w:type="gramStart"/>
            <w:r w:rsidRPr="00ED3C1F">
              <w:rPr>
                <w:sz w:val="28"/>
                <w:szCs w:val="28"/>
              </w:rPr>
              <w:t>компьютерная</w:t>
            </w:r>
            <w:proofErr w:type="gramEnd"/>
            <w:r w:rsidRPr="00ED3C1F">
              <w:rPr>
                <w:sz w:val="28"/>
                <w:szCs w:val="28"/>
              </w:rPr>
              <w:t xml:space="preserve">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26.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Для связи между собой нескольких локальных сетей, работающих по разным протоколам, служат специальные средства, называемые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ind w:firstLine="53"/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27.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… - это автоматизированные системы, работающие в интерактивном режиме и обеспечивающие пользователей справочной информацией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28.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jc w:val="both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Основное средство поиска документов в информационной системе СПС «Консультант плюс» называется 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29.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rPr>
                <w:bCs/>
                <w:sz w:val="28"/>
                <w:szCs w:val="28"/>
              </w:rPr>
            </w:pPr>
            <w:r w:rsidRPr="00ED3C1F">
              <w:rPr>
                <w:bCs/>
                <w:sz w:val="28"/>
                <w:szCs w:val="28"/>
              </w:rPr>
              <w:t xml:space="preserve">Повторители, коммутаторы (мосты), маршрутизаторы и шлюзы относятся </w:t>
            </w:r>
            <w:proofErr w:type="gramStart"/>
            <w:r w:rsidRPr="00ED3C1F">
              <w:rPr>
                <w:bCs/>
                <w:sz w:val="28"/>
                <w:szCs w:val="28"/>
              </w:rPr>
              <w:t>к</w:t>
            </w:r>
            <w:proofErr w:type="gramEnd"/>
            <w:r w:rsidRPr="00ED3C1F">
              <w:rPr>
                <w:bCs/>
                <w:sz w:val="28"/>
                <w:szCs w:val="28"/>
              </w:rPr>
              <w:t xml:space="preserve"> 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E6BF8" w:rsidRPr="00ED3C1F" w:rsidTr="003C1BE2">
        <w:trPr>
          <w:trHeight w:val="598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30.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ED3C1F" w:rsidRDefault="006E6BF8" w:rsidP="006E6BF8">
            <w:pPr>
              <w:tabs>
                <w:tab w:val="left" w:pos="23"/>
                <w:tab w:val="left" w:pos="35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3C1F">
              <w:rPr>
                <w:sz w:val="28"/>
                <w:szCs w:val="28"/>
              </w:rPr>
              <w:t>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 позволяющий идентифицировать владельца сертификата ключа подписи называется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ED3C1F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E6BF8" w:rsidRPr="00ED3C1F" w:rsidRDefault="006E6BF8" w:rsidP="006E6BF8">
      <w:p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6E6BF8" w:rsidRPr="00ED3C1F" w:rsidRDefault="006E6BF8" w:rsidP="006E6BF8">
      <w:pPr>
        <w:rPr>
          <w:rFonts w:eastAsia="Calibri"/>
          <w:sz w:val="28"/>
          <w:szCs w:val="28"/>
          <w:lang w:eastAsia="en-US"/>
        </w:rPr>
      </w:pPr>
      <w:r w:rsidRPr="00ED3C1F">
        <w:rPr>
          <w:rFonts w:eastAsia="Calibri"/>
          <w:sz w:val="28"/>
          <w:szCs w:val="28"/>
          <w:lang w:eastAsia="en-US"/>
        </w:rPr>
        <w:t>Оценка</w:t>
      </w:r>
    </w:p>
    <w:p w:rsidR="006E6BF8" w:rsidRPr="00ED3C1F" w:rsidRDefault="006E6BF8" w:rsidP="006E6BF8">
      <w:pPr>
        <w:rPr>
          <w:rFonts w:eastAsia="Calibri"/>
          <w:sz w:val="28"/>
          <w:szCs w:val="28"/>
          <w:lang w:eastAsia="en-US"/>
        </w:rPr>
      </w:pPr>
      <w:r w:rsidRPr="00ED3C1F">
        <w:rPr>
          <w:rFonts w:eastAsia="Calibri"/>
          <w:sz w:val="28"/>
          <w:szCs w:val="28"/>
          <w:lang w:eastAsia="en-US"/>
        </w:rPr>
        <w:t>«5» за 27-30 правильных ответов</w:t>
      </w:r>
    </w:p>
    <w:p w:rsidR="006E6BF8" w:rsidRPr="00ED3C1F" w:rsidRDefault="006E6BF8" w:rsidP="006E6BF8">
      <w:pPr>
        <w:rPr>
          <w:rFonts w:eastAsia="Calibri"/>
          <w:sz w:val="28"/>
          <w:szCs w:val="28"/>
          <w:lang w:eastAsia="en-US"/>
        </w:rPr>
      </w:pPr>
      <w:r w:rsidRPr="00ED3C1F">
        <w:rPr>
          <w:rFonts w:eastAsia="Calibri"/>
          <w:sz w:val="28"/>
          <w:szCs w:val="28"/>
          <w:lang w:eastAsia="en-US"/>
        </w:rPr>
        <w:t>«4» за 21-26 правильных ответов</w:t>
      </w:r>
    </w:p>
    <w:p w:rsidR="006E6BF8" w:rsidRPr="00ED3C1F" w:rsidRDefault="006E6BF8" w:rsidP="006E6BF8">
      <w:pPr>
        <w:rPr>
          <w:rFonts w:eastAsia="Calibri"/>
          <w:sz w:val="28"/>
          <w:szCs w:val="28"/>
          <w:lang w:eastAsia="en-US"/>
        </w:rPr>
      </w:pPr>
      <w:r w:rsidRPr="00ED3C1F">
        <w:rPr>
          <w:rFonts w:eastAsia="Calibri"/>
          <w:sz w:val="28"/>
          <w:szCs w:val="28"/>
          <w:lang w:eastAsia="en-US"/>
        </w:rPr>
        <w:t>«3» за 15-20 правильных ответов</w:t>
      </w:r>
    </w:p>
    <w:p w:rsidR="006E6BF8" w:rsidRPr="00ED3C1F" w:rsidRDefault="006E6BF8" w:rsidP="006E6BF8">
      <w:pPr>
        <w:jc w:val="both"/>
        <w:rPr>
          <w:i/>
          <w:color w:val="FF0000"/>
          <w:sz w:val="28"/>
          <w:szCs w:val="28"/>
        </w:rPr>
      </w:pPr>
      <w:r w:rsidRPr="00ED3C1F">
        <w:rPr>
          <w:rFonts w:eastAsia="Calibri"/>
          <w:sz w:val="28"/>
          <w:szCs w:val="28"/>
          <w:lang w:eastAsia="en-US"/>
        </w:rPr>
        <w:t>«2» если правильных ответов 14 и меньше</w:t>
      </w:r>
    </w:p>
    <w:p w:rsidR="00A71A46" w:rsidRPr="00ED3C1F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71A46" w:rsidRPr="00ED3C1F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261EF2" w:rsidRPr="00ED3C1F" w:rsidRDefault="00261EF2" w:rsidP="00222095">
      <w:pPr>
        <w:spacing w:before="120" w:after="120"/>
        <w:jc w:val="center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>ЛИТЕРАТУРА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 </w:t>
      </w:r>
    </w:p>
    <w:p w:rsidR="00261EF2" w:rsidRPr="00ED3C1F" w:rsidRDefault="00261EF2" w:rsidP="00261EF2">
      <w:pPr>
        <w:spacing w:before="120" w:after="120"/>
        <w:jc w:val="center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>Для  студентов</w:t>
      </w:r>
    </w:p>
    <w:p w:rsidR="00261EF2" w:rsidRPr="00ED3C1F" w:rsidRDefault="00261EF2" w:rsidP="00261EF2">
      <w:pPr>
        <w:spacing w:before="24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Михеева Е. В. Информационные технологии в профессиональной деятельности: учеб. Пособие для студ. сред. Проф. образования / Е. </w:t>
      </w:r>
      <w:proofErr w:type="spellStart"/>
      <w:r w:rsidRPr="00ED3C1F">
        <w:rPr>
          <w:sz w:val="28"/>
          <w:szCs w:val="28"/>
        </w:rPr>
        <w:t>В.Михеева</w:t>
      </w:r>
      <w:proofErr w:type="spellEnd"/>
      <w:r w:rsidRPr="00ED3C1F">
        <w:rPr>
          <w:sz w:val="28"/>
          <w:szCs w:val="28"/>
        </w:rPr>
        <w:t xml:space="preserve">. — 7-е изд., стер. </w:t>
      </w:r>
      <w:r w:rsidRPr="00ED3C1F">
        <w:rPr>
          <w:sz w:val="28"/>
          <w:szCs w:val="28"/>
        </w:rPr>
        <w:lastRenderedPageBreak/>
        <w:t xml:space="preserve">— М.: Издательский центр </w:t>
      </w:r>
      <w:r w:rsidR="004B6D1C">
        <w:rPr>
          <w:sz w:val="28"/>
          <w:szCs w:val="28"/>
        </w:rPr>
        <w:t>«Академия», 2015</w:t>
      </w:r>
      <w:r w:rsidRPr="00ED3C1F">
        <w:rPr>
          <w:sz w:val="28"/>
          <w:szCs w:val="28"/>
        </w:rPr>
        <w:t>. — 384 с.</w:t>
      </w:r>
      <w:r w:rsidRPr="00ED3C1F">
        <w:rPr>
          <w:sz w:val="28"/>
          <w:szCs w:val="28"/>
        </w:rPr>
        <w:cr/>
        <w:t xml:space="preserve"> </w:t>
      </w:r>
    </w:p>
    <w:p w:rsidR="00261EF2" w:rsidRPr="00ED3C1F" w:rsidRDefault="00261EF2" w:rsidP="00261EF2">
      <w:pPr>
        <w:spacing w:before="240"/>
        <w:jc w:val="both"/>
        <w:rPr>
          <w:sz w:val="28"/>
          <w:szCs w:val="28"/>
        </w:rPr>
      </w:pPr>
      <w:proofErr w:type="spellStart"/>
      <w:r w:rsidRPr="00ED3C1F">
        <w:rPr>
          <w:sz w:val="28"/>
          <w:szCs w:val="28"/>
        </w:rPr>
        <w:t>Малясова</w:t>
      </w:r>
      <w:proofErr w:type="spellEnd"/>
      <w:r w:rsidRPr="00ED3C1F">
        <w:rPr>
          <w:sz w:val="28"/>
          <w:szCs w:val="28"/>
        </w:rPr>
        <w:t xml:space="preserve"> С. В., Демьяненко С. В. Информатика и ИКТ: Пособие для подготовки к ЕГЭ</w:t>
      </w:r>
      <w:proofErr w:type="gramStart"/>
      <w:r w:rsidRPr="00ED3C1F">
        <w:rPr>
          <w:sz w:val="28"/>
          <w:szCs w:val="28"/>
        </w:rPr>
        <w:t xml:space="preserve"> /П</w:t>
      </w:r>
      <w:proofErr w:type="gramEnd"/>
      <w:r w:rsidRPr="00ED3C1F">
        <w:rPr>
          <w:sz w:val="28"/>
          <w:szCs w:val="28"/>
        </w:rPr>
        <w:t xml:space="preserve">од </w:t>
      </w:r>
      <w:r w:rsidR="004B6D1C">
        <w:rPr>
          <w:sz w:val="28"/>
          <w:szCs w:val="28"/>
        </w:rPr>
        <w:t>ред. М.С. Цветковой.  – М.: 2015</w:t>
      </w:r>
      <w:r w:rsidRPr="00ED3C1F">
        <w:rPr>
          <w:sz w:val="28"/>
          <w:szCs w:val="28"/>
        </w:rPr>
        <w:t xml:space="preserve">  </w:t>
      </w:r>
    </w:p>
    <w:p w:rsidR="00261EF2" w:rsidRPr="00ED3C1F" w:rsidRDefault="00261EF2" w:rsidP="00261EF2">
      <w:pPr>
        <w:spacing w:before="24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Цветкова М.С., </w:t>
      </w:r>
      <w:proofErr w:type="spellStart"/>
      <w:r w:rsidRPr="00ED3C1F">
        <w:rPr>
          <w:sz w:val="28"/>
          <w:szCs w:val="28"/>
        </w:rPr>
        <w:t>Хлобыстова</w:t>
      </w:r>
      <w:proofErr w:type="spellEnd"/>
      <w:r w:rsidRPr="00ED3C1F">
        <w:rPr>
          <w:sz w:val="28"/>
          <w:szCs w:val="28"/>
        </w:rPr>
        <w:t xml:space="preserve"> И.Ю. Информатика и ИКТ: Практикум для профессий  и  профессий  естественно-научного  и  </w:t>
      </w:r>
      <w:proofErr w:type="gramStart"/>
      <w:r w:rsidRPr="00ED3C1F">
        <w:rPr>
          <w:sz w:val="28"/>
          <w:szCs w:val="28"/>
        </w:rPr>
        <w:t>гум</w:t>
      </w:r>
      <w:r w:rsidR="004B6D1C">
        <w:rPr>
          <w:sz w:val="28"/>
          <w:szCs w:val="28"/>
        </w:rPr>
        <w:t>анитарного</w:t>
      </w:r>
      <w:proofErr w:type="gramEnd"/>
      <w:r w:rsidR="004B6D1C">
        <w:rPr>
          <w:sz w:val="28"/>
          <w:szCs w:val="28"/>
        </w:rPr>
        <w:t xml:space="preserve"> профилей. – М.: 2015</w:t>
      </w:r>
      <w:r w:rsidRPr="00ED3C1F">
        <w:rPr>
          <w:sz w:val="28"/>
          <w:szCs w:val="28"/>
        </w:rPr>
        <w:t xml:space="preserve"> </w:t>
      </w:r>
    </w:p>
    <w:p w:rsidR="00261EF2" w:rsidRPr="00ED3C1F" w:rsidRDefault="00261EF2" w:rsidP="00261EF2">
      <w:pPr>
        <w:spacing w:before="240"/>
        <w:jc w:val="both"/>
        <w:rPr>
          <w:sz w:val="28"/>
          <w:szCs w:val="28"/>
        </w:rPr>
      </w:pPr>
      <w:proofErr w:type="spellStart"/>
      <w:r w:rsidRPr="00ED3C1F">
        <w:rPr>
          <w:sz w:val="28"/>
          <w:szCs w:val="28"/>
        </w:rPr>
        <w:t>Угринович</w:t>
      </w:r>
      <w:proofErr w:type="spellEnd"/>
      <w:r w:rsidRPr="00ED3C1F">
        <w:rPr>
          <w:sz w:val="28"/>
          <w:szCs w:val="28"/>
        </w:rPr>
        <w:t xml:space="preserve"> Н.Д. и др. Практикум по информатике и информационным технологиям 10–11 </w:t>
      </w:r>
      <w:proofErr w:type="spellStart"/>
      <w:r w:rsidRPr="00ED3C1F">
        <w:rPr>
          <w:sz w:val="28"/>
          <w:szCs w:val="28"/>
        </w:rPr>
        <w:t>кл</w:t>
      </w:r>
      <w:proofErr w:type="spellEnd"/>
      <w:r w:rsidRPr="00ED3C1F">
        <w:rPr>
          <w:sz w:val="28"/>
          <w:szCs w:val="28"/>
        </w:rPr>
        <w:t xml:space="preserve">. – </w:t>
      </w:r>
      <w:r w:rsidRPr="00ED3C1F">
        <w:rPr>
          <w:rStyle w:val="apple-style-span"/>
          <w:color w:val="000000"/>
          <w:sz w:val="28"/>
          <w:szCs w:val="28"/>
        </w:rPr>
        <w:t>М.</w:t>
      </w:r>
      <w:r w:rsidR="004B6D1C">
        <w:rPr>
          <w:rStyle w:val="apple-style-span"/>
          <w:color w:val="000000"/>
          <w:sz w:val="28"/>
          <w:szCs w:val="28"/>
        </w:rPr>
        <w:t>:БИНОМ. Лаборатория знаний, 2015</w:t>
      </w:r>
      <w:r w:rsidRPr="00ED3C1F">
        <w:rPr>
          <w:rStyle w:val="apple-style-span"/>
          <w:color w:val="000000"/>
          <w:sz w:val="28"/>
          <w:szCs w:val="28"/>
        </w:rPr>
        <w:t>.</w:t>
      </w:r>
    </w:p>
    <w:p w:rsidR="00261EF2" w:rsidRPr="00ED3C1F" w:rsidRDefault="00261EF2" w:rsidP="00261EF2">
      <w:pPr>
        <w:spacing w:before="240"/>
        <w:jc w:val="both"/>
        <w:rPr>
          <w:rStyle w:val="apple-style-span"/>
          <w:sz w:val="28"/>
          <w:szCs w:val="28"/>
        </w:rPr>
      </w:pPr>
      <w:proofErr w:type="spellStart"/>
      <w:r w:rsidRPr="00ED3C1F">
        <w:rPr>
          <w:sz w:val="28"/>
          <w:szCs w:val="28"/>
        </w:rPr>
        <w:t>Угринович</w:t>
      </w:r>
      <w:proofErr w:type="spellEnd"/>
      <w:r w:rsidRPr="00ED3C1F">
        <w:rPr>
          <w:sz w:val="28"/>
          <w:szCs w:val="28"/>
        </w:rPr>
        <w:t xml:space="preserve"> Н.Д. Информатика и ИКТ. 10 класс. Базовый уровень. Учебник 10–11 </w:t>
      </w:r>
      <w:proofErr w:type="spellStart"/>
      <w:r w:rsidRPr="00ED3C1F">
        <w:rPr>
          <w:sz w:val="28"/>
          <w:szCs w:val="28"/>
        </w:rPr>
        <w:t>кл</w:t>
      </w:r>
      <w:proofErr w:type="spellEnd"/>
      <w:r w:rsidRPr="00ED3C1F">
        <w:rPr>
          <w:sz w:val="28"/>
          <w:szCs w:val="28"/>
        </w:rPr>
        <w:t xml:space="preserve">. – </w:t>
      </w:r>
      <w:r w:rsidRPr="00ED3C1F">
        <w:rPr>
          <w:rStyle w:val="apple-style-span"/>
          <w:color w:val="000000"/>
          <w:sz w:val="28"/>
          <w:szCs w:val="28"/>
        </w:rPr>
        <w:t>М.: БИН</w:t>
      </w:r>
      <w:r w:rsidR="004B6D1C">
        <w:rPr>
          <w:rStyle w:val="apple-style-span"/>
          <w:color w:val="000000"/>
          <w:sz w:val="28"/>
          <w:szCs w:val="28"/>
        </w:rPr>
        <w:t>ОМ. Лаборатория знаний, 2015</w:t>
      </w:r>
      <w:r w:rsidRPr="00ED3C1F">
        <w:rPr>
          <w:rStyle w:val="apple-style-span"/>
          <w:color w:val="000000"/>
          <w:sz w:val="28"/>
          <w:szCs w:val="28"/>
        </w:rPr>
        <w:t>.</w:t>
      </w:r>
    </w:p>
    <w:p w:rsidR="00261EF2" w:rsidRPr="00ED3C1F" w:rsidRDefault="00261EF2" w:rsidP="00261EF2">
      <w:pPr>
        <w:spacing w:before="240"/>
        <w:jc w:val="both"/>
        <w:rPr>
          <w:sz w:val="28"/>
          <w:szCs w:val="28"/>
        </w:rPr>
      </w:pPr>
      <w:proofErr w:type="spellStart"/>
      <w:r w:rsidRPr="00ED3C1F">
        <w:rPr>
          <w:sz w:val="28"/>
          <w:szCs w:val="28"/>
        </w:rPr>
        <w:t>Угринович</w:t>
      </w:r>
      <w:proofErr w:type="spellEnd"/>
      <w:r w:rsidRPr="00ED3C1F">
        <w:rPr>
          <w:sz w:val="28"/>
          <w:szCs w:val="28"/>
        </w:rPr>
        <w:t xml:space="preserve"> Н.Д. Информатика и ИКТ. 11 класс. Базовый уровень. Учебник 10–11 </w:t>
      </w:r>
      <w:proofErr w:type="spellStart"/>
      <w:r w:rsidRPr="00ED3C1F">
        <w:rPr>
          <w:sz w:val="28"/>
          <w:szCs w:val="28"/>
        </w:rPr>
        <w:t>кл</w:t>
      </w:r>
      <w:proofErr w:type="spellEnd"/>
      <w:r w:rsidRPr="00ED3C1F">
        <w:rPr>
          <w:sz w:val="28"/>
          <w:szCs w:val="28"/>
        </w:rPr>
        <w:t xml:space="preserve">. – </w:t>
      </w:r>
      <w:r w:rsidRPr="00ED3C1F">
        <w:rPr>
          <w:rStyle w:val="apple-style-span"/>
          <w:color w:val="000000"/>
          <w:sz w:val="28"/>
          <w:szCs w:val="28"/>
        </w:rPr>
        <w:t>М.: БИНОМ. Лаборатория знаний, 201</w:t>
      </w:r>
      <w:r w:rsidR="004B6D1C">
        <w:rPr>
          <w:rStyle w:val="apple-style-span"/>
          <w:color w:val="000000"/>
          <w:sz w:val="28"/>
          <w:szCs w:val="28"/>
        </w:rPr>
        <w:t>5</w:t>
      </w:r>
      <w:bookmarkStart w:id="0" w:name="_GoBack"/>
      <w:bookmarkEnd w:id="0"/>
      <w:r w:rsidRPr="00ED3C1F">
        <w:rPr>
          <w:rStyle w:val="apple-style-span"/>
          <w:color w:val="000000"/>
          <w:sz w:val="28"/>
          <w:szCs w:val="28"/>
        </w:rPr>
        <w:t>.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</w:p>
    <w:p w:rsidR="00261EF2" w:rsidRPr="00ED3C1F" w:rsidRDefault="00261EF2" w:rsidP="00261EF2">
      <w:pPr>
        <w:spacing w:before="120" w:after="120"/>
        <w:jc w:val="center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>Для  преподавателей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Конституция  Российской  Федерации  (принята  всенародным голосованием  12.12.1993)  (с  учетом  поправок,  внесенных  Законами  РФ  о поправках к Конституции РФ от 30.12.2008 N 6-ФКЗ, от 30.12.2008 N 7-ФКЗ) // СЗ РФ. -  2009. - N 4. - Ст. 445   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proofErr w:type="gramStart"/>
      <w:r w:rsidRPr="00ED3C1F">
        <w:rPr>
          <w:sz w:val="28"/>
          <w:szCs w:val="28"/>
        </w:rPr>
        <w:t xml:space="preserve">Об  образовании  в  Российской  Федерации:  </w:t>
      </w:r>
      <w:proofErr w:type="spellStart"/>
      <w:r w:rsidRPr="00ED3C1F">
        <w:rPr>
          <w:sz w:val="28"/>
          <w:szCs w:val="28"/>
        </w:rPr>
        <w:t>федер</w:t>
      </w:r>
      <w:proofErr w:type="spellEnd"/>
      <w:r w:rsidRPr="00ED3C1F">
        <w:rPr>
          <w:sz w:val="28"/>
          <w:szCs w:val="28"/>
        </w:rPr>
        <w:t xml:space="preserve">.  закон  от 29.12. 2012 № 273-ФЗ (в ред. Федеральных законов от 07.05.2013 № 99-ФЗ, от 07.06.2013 № 120-ФЗ, от 02.07.2013 № 170-ФЗ, от 23.07.2013 № 203-ФЗ, от 25.11.2013  №  317-ФЗ,  от  03.02.2014  №  11-ФЗ,  от  03.02.2014  №    15-ФЗ,  от 05.05.2014 № 84-ФЗ, от 27.05.2014 № 135-ФЗ, от 04.06.2014 № 148-ФЗ, с изм., внесенными Федеральным законом от 04.06.2014 № 145-ФЗ) </w:t>
      </w:r>
      <w:proofErr w:type="gramEnd"/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Федеральный  государственный  образовательный  стандарт  среднего (полного)  общего  образования,  утвержденный  приказом  Минобрнауки России 17 мая 2012 г. № 413, Зарегистрировано в Минюсте РФ 07.06.2012 N 24480.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Приказ  Минобрнауки  России  от  29  декабря  2014  г.  №  1645  «  О внесении изменений в приказ Министерства образования и науки Российской Федерации  от  17  мая  2012  г.  №  413  «Об  утверждении  федерального государственного  образовательного  стандарта  среднего  (полного)  общего образования».  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proofErr w:type="gramStart"/>
      <w:r w:rsidRPr="00ED3C1F">
        <w:rPr>
          <w:sz w:val="28"/>
          <w:szCs w:val="28"/>
        </w:rPr>
        <w:t xml:space="preserve">Рекомендации по организации получения среднего общего образования в  пределах  освоения  образовательных  программ  среднего профессионального  образования  на  базе  основного  общего  образования  с учетом  требований  федеральных  государственных  образовательных стандартов  и  получаемой  профессии  или  специальности  среднего профессионального  образования  (письмо  Департамента  государственной политики в сфере подготовки рабочих кадров и ДПО Минобрнауки России от 17.03.2015 № 06-259). </w:t>
      </w:r>
      <w:proofErr w:type="gramEnd"/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Цветкова М.С., Великович Л.С. Информатика и ИКТ: учебник.  – М.: 2014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lastRenderedPageBreak/>
        <w:t xml:space="preserve">Астафьева Н.Е., Гаврилова С.А., Цветкова М.С. Информатика и ИКТ:  Практикум  для  профессий  и  профессий  </w:t>
      </w:r>
      <w:proofErr w:type="gramStart"/>
      <w:r w:rsidRPr="00ED3C1F">
        <w:rPr>
          <w:sz w:val="28"/>
          <w:szCs w:val="28"/>
        </w:rPr>
        <w:t>технического</w:t>
      </w:r>
      <w:proofErr w:type="gramEnd"/>
      <w:r w:rsidRPr="00ED3C1F">
        <w:rPr>
          <w:sz w:val="28"/>
          <w:szCs w:val="28"/>
        </w:rPr>
        <w:t xml:space="preserve">  и  социально-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proofErr w:type="gramStart"/>
      <w:r w:rsidRPr="00ED3C1F">
        <w:rPr>
          <w:sz w:val="28"/>
          <w:szCs w:val="28"/>
        </w:rPr>
        <w:t>экономического</w:t>
      </w:r>
      <w:proofErr w:type="gramEnd"/>
      <w:r w:rsidRPr="00ED3C1F">
        <w:rPr>
          <w:sz w:val="28"/>
          <w:szCs w:val="28"/>
        </w:rPr>
        <w:t xml:space="preserve"> профилей / под ред. М.С.  Цветковой. – М.: 2014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proofErr w:type="spellStart"/>
      <w:r w:rsidRPr="00ED3C1F">
        <w:rPr>
          <w:sz w:val="28"/>
          <w:szCs w:val="28"/>
        </w:rPr>
        <w:t>Малясова</w:t>
      </w:r>
      <w:proofErr w:type="spellEnd"/>
      <w:r w:rsidRPr="00ED3C1F">
        <w:rPr>
          <w:sz w:val="28"/>
          <w:szCs w:val="28"/>
        </w:rPr>
        <w:t xml:space="preserve"> С. В., Демьяненко С. В. Информатика и ИКТ: Пособие для подготовки к ЕГЭ</w:t>
      </w:r>
      <w:proofErr w:type="gramStart"/>
      <w:r w:rsidRPr="00ED3C1F">
        <w:rPr>
          <w:sz w:val="28"/>
          <w:szCs w:val="28"/>
        </w:rPr>
        <w:t xml:space="preserve"> /П</w:t>
      </w:r>
      <w:proofErr w:type="gramEnd"/>
      <w:r w:rsidRPr="00ED3C1F">
        <w:rPr>
          <w:sz w:val="28"/>
          <w:szCs w:val="28"/>
        </w:rPr>
        <w:t xml:space="preserve">од ред. М.С. Цветковой.  – М.: 2013 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Цветкова М.С., </w:t>
      </w:r>
      <w:proofErr w:type="spellStart"/>
      <w:r w:rsidRPr="00ED3C1F">
        <w:rPr>
          <w:sz w:val="28"/>
          <w:szCs w:val="28"/>
        </w:rPr>
        <w:t>Хлобыстова</w:t>
      </w:r>
      <w:proofErr w:type="spellEnd"/>
      <w:r w:rsidRPr="00ED3C1F">
        <w:rPr>
          <w:sz w:val="28"/>
          <w:szCs w:val="28"/>
        </w:rPr>
        <w:t xml:space="preserve"> И.Ю. Информатика и ИКТ: Практикум для профессий  и  профессий  естественно-научного  и  </w:t>
      </w:r>
      <w:proofErr w:type="gramStart"/>
      <w:r w:rsidRPr="00ED3C1F">
        <w:rPr>
          <w:sz w:val="28"/>
          <w:szCs w:val="28"/>
        </w:rPr>
        <w:t>гуманитарного</w:t>
      </w:r>
      <w:proofErr w:type="gramEnd"/>
      <w:r w:rsidRPr="00ED3C1F">
        <w:rPr>
          <w:sz w:val="28"/>
          <w:szCs w:val="28"/>
        </w:rPr>
        <w:t xml:space="preserve"> профилей.   – М.: 2014 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Великович Л. С., Цветкова М. С. Программирование для начинающих: учебное издание. – М.: 2011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proofErr w:type="spellStart"/>
      <w:r w:rsidRPr="00ED3C1F">
        <w:rPr>
          <w:sz w:val="28"/>
          <w:szCs w:val="28"/>
        </w:rPr>
        <w:t>Парфилова</w:t>
      </w:r>
      <w:proofErr w:type="spellEnd"/>
      <w:r w:rsidRPr="00ED3C1F">
        <w:rPr>
          <w:sz w:val="28"/>
          <w:szCs w:val="28"/>
        </w:rPr>
        <w:t xml:space="preserve">  Н.  И. , </w:t>
      </w:r>
      <w:proofErr w:type="spellStart"/>
      <w:r w:rsidRPr="00ED3C1F">
        <w:rPr>
          <w:sz w:val="28"/>
          <w:szCs w:val="28"/>
        </w:rPr>
        <w:t>Пылькин</w:t>
      </w:r>
      <w:proofErr w:type="spellEnd"/>
      <w:r w:rsidRPr="00ED3C1F">
        <w:rPr>
          <w:sz w:val="28"/>
          <w:szCs w:val="28"/>
        </w:rPr>
        <w:t xml:space="preserve">  А.  Н. ,   Трусов  Б.  Г.  Программирование: Основы  алгоритмизации  и  программирования:  учебник  /  под  ред.  Б.  Г. Трусова. – М.: 2014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proofErr w:type="spellStart"/>
      <w:r w:rsidRPr="00ED3C1F">
        <w:rPr>
          <w:sz w:val="28"/>
          <w:szCs w:val="28"/>
        </w:rPr>
        <w:t>Залогова</w:t>
      </w:r>
      <w:proofErr w:type="spellEnd"/>
      <w:r w:rsidRPr="00ED3C1F">
        <w:rPr>
          <w:sz w:val="28"/>
          <w:szCs w:val="28"/>
        </w:rPr>
        <w:t xml:space="preserve"> Л.А. Компьютерная графика. Элективный курс: Практикум / Л.А. </w:t>
      </w:r>
      <w:proofErr w:type="spellStart"/>
      <w:r w:rsidRPr="00ED3C1F">
        <w:rPr>
          <w:sz w:val="28"/>
          <w:szCs w:val="28"/>
        </w:rPr>
        <w:t>Залогова</w:t>
      </w:r>
      <w:proofErr w:type="spellEnd"/>
      <w:r w:rsidRPr="00ED3C1F">
        <w:rPr>
          <w:sz w:val="28"/>
          <w:szCs w:val="28"/>
        </w:rPr>
        <w:t xml:space="preserve"> – М.: 2011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Назаров  С.  В.,  Широков  А.  И.  Современные  операционные  системы: учебное пособие. – М.:   2011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Новожилов Е.О. , Новожилов О.П. Компьютерные сети: учебник. – М.: 2013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Логинов  М.  Д.,  Логинова  Т.  А.  Техническое  обслуживание  средств вычислительной техники: учебное пособие. – М.: 2010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Шевцова  А.  М.,  </w:t>
      </w:r>
      <w:proofErr w:type="spellStart"/>
      <w:r w:rsidRPr="00ED3C1F">
        <w:rPr>
          <w:sz w:val="28"/>
          <w:szCs w:val="28"/>
        </w:rPr>
        <w:t>Пантюхин</w:t>
      </w:r>
      <w:proofErr w:type="spellEnd"/>
      <w:r w:rsidRPr="00ED3C1F">
        <w:rPr>
          <w:sz w:val="28"/>
          <w:szCs w:val="28"/>
        </w:rPr>
        <w:t xml:space="preserve">  П.  Я.  Введение  в  автоматизированное проектирование: учебное пособие с приложением на компакт </w:t>
      </w:r>
      <w:proofErr w:type="gramStart"/>
      <w:r w:rsidRPr="00ED3C1F">
        <w:rPr>
          <w:sz w:val="28"/>
          <w:szCs w:val="28"/>
        </w:rPr>
        <w:t>диске</w:t>
      </w:r>
      <w:proofErr w:type="gramEnd"/>
      <w:r w:rsidRPr="00ED3C1F">
        <w:rPr>
          <w:sz w:val="28"/>
          <w:szCs w:val="28"/>
        </w:rPr>
        <w:t xml:space="preserve"> учебной версии системы АДЕМ. – М.: 2011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Сулейманов Р. Р. Компьютерное моделирование математических задач.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Элективный курс: учебное пособие. – М.: 2012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Мельников  В.П. , Клейменов  С.А. , Петраков  А.В.  Информационная безопасность: Учебное пособие / под ред. С.А. Клейменова. – М.: 2013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 </w:t>
      </w:r>
    </w:p>
    <w:p w:rsidR="00261EF2" w:rsidRPr="00ED3C1F" w:rsidRDefault="00261EF2" w:rsidP="00261EF2">
      <w:pPr>
        <w:spacing w:before="120" w:after="120"/>
        <w:jc w:val="center"/>
        <w:rPr>
          <w:b/>
          <w:sz w:val="28"/>
          <w:szCs w:val="28"/>
        </w:rPr>
      </w:pPr>
      <w:r w:rsidRPr="00ED3C1F">
        <w:rPr>
          <w:b/>
          <w:sz w:val="28"/>
          <w:szCs w:val="28"/>
        </w:rPr>
        <w:t>Интернет- ресурсы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http://fcior.edu.ru  –  Федеральный  центр  информационно-образовательных ресурсов (ФЦИОР)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http://school-collection.edu.ru/  –  Единая  коллекция  цифровых образовательных ресурсов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http://www.intuit.ru/studies/courses  –  открытые  </w:t>
      </w:r>
      <w:proofErr w:type="gramStart"/>
      <w:r w:rsidRPr="00ED3C1F">
        <w:rPr>
          <w:sz w:val="28"/>
          <w:szCs w:val="28"/>
        </w:rPr>
        <w:t>Интернет-курсы</w:t>
      </w:r>
      <w:proofErr w:type="gramEnd"/>
      <w:r w:rsidRPr="00ED3C1F">
        <w:rPr>
          <w:sz w:val="28"/>
          <w:szCs w:val="28"/>
        </w:rPr>
        <w:t xml:space="preserve"> «</w:t>
      </w:r>
      <w:proofErr w:type="spellStart"/>
      <w:r w:rsidRPr="00ED3C1F">
        <w:rPr>
          <w:sz w:val="28"/>
          <w:szCs w:val="28"/>
        </w:rPr>
        <w:t>Интуит</w:t>
      </w:r>
      <w:proofErr w:type="spellEnd"/>
      <w:r w:rsidRPr="00ED3C1F">
        <w:rPr>
          <w:sz w:val="28"/>
          <w:szCs w:val="28"/>
        </w:rPr>
        <w:t xml:space="preserve">»  по курсу «Информатика» 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http://lms.iite.unesco.org/    –  Открытые  электронные  курсы  «ИИТО ЮНЕСКО»  по информационным технологиям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http://ru.iite.unesco.org/publications/ – открытая электронная библиотека «ИИТО ЮНЕСКО» по ИКТ в образовании  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lastRenderedPageBreak/>
        <w:t xml:space="preserve">http://www.megabook.ru/  –  </w:t>
      </w:r>
      <w:proofErr w:type="spellStart"/>
      <w:r w:rsidRPr="00ED3C1F">
        <w:rPr>
          <w:sz w:val="28"/>
          <w:szCs w:val="28"/>
        </w:rPr>
        <w:t>Мегаэнциклопедия</w:t>
      </w:r>
      <w:proofErr w:type="spellEnd"/>
      <w:r w:rsidRPr="00ED3C1F">
        <w:rPr>
          <w:sz w:val="28"/>
          <w:szCs w:val="28"/>
        </w:rPr>
        <w:t xml:space="preserve">  Кирилла  и  </w:t>
      </w:r>
      <w:proofErr w:type="spellStart"/>
      <w:r w:rsidRPr="00ED3C1F">
        <w:rPr>
          <w:sz w:val="28"/>
          <w:szCs w:val="28"/>
        </w:rPr>
        <w:t>Мефодия</w:t>
      </w:r>
      <w:proofErr w:type="spellEnd"/>
      <w:r w:rsidRPr="00ED3C1F">
        <w:rPr>
          <w:sz w:val="28"/>
          <w:szCs w:val="28"/>
        </w:rPr>
        <w:t xml:space="preserve">, разделы  «  Наука  /  Математика.  Кибернетика»  и  «Техника/  Компьютеры  и Интернет»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http://www.ict.edu.ru  –  Портал  «Информационно-коммуникационные технологии в образовании» 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http://digital-edu.ru/  –  справочник    образовательных  ресурсов  «Портал цифрового образования»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http://window.edu.ru/  –  Единое  окно  доступа  к  образовательным ресурсам Российской Федерации </w:t>
      </w:r>
    </w:p>
    <w:p w:rsidR="00261EF2" w:rsidRPr="00ED3C1F" w:rsidRDefault="00261EF2" w:rsidP="00261EF2">
      <w:pPr>
        <w:spacing w:before="120" w:after="120"/>
        <w:jc w:val="both"/>
        <w:rPr>
          <w:sz w:val="28"/>
          <w:szCs w:val="28"/>
        </w:rPr>
      </w:pPr>
      <w:r w:rsidRPr="00ED3C1F">
        <w:rPr>
          <w:sz w:val="28"/>
          <w:szCs w:val="28"/>
        </w:rPr>
        <w:t xml:space="preserve">http://freeschool.altlinux.ru/  –  Портал  Свободного  программного обеспечения </w:t>
      </w:r>
    </w:p>
    <w:p w:rsidR="008D7E85" w:rsidRPr="00ED3C1F" w:rsidRDefault="008D7E85" w:rsidP="00261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sectPr w:rsidR="008D7E85" w:rsidRPr="00ED3C1F" w:rsidSect="00ED3C1F">
      <w:footerReference w:type="even" r:id="rId11"/>
      <w:footerReference w:type="default" r:id="rId12"/>
      <w:pgSz w:w="11906" w:h="16838"/>
      <w:pgMar w:top="567" w:right="851" w:bottom="709" w:left="1134" w:header="709" w:footer="4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87" w:rsidRDefault="00F36187" w:rsidP="00DC292D">
      <w:r>
        <w:separator/>
      </w:r>
    </w:p>
  </w:endnote>
  <w:endnote w:type="continuationSeparator" w:id="0">
    <w:p w:rsidR="00F36187" w:rsidRDefault="00F36187" w:rsidP="00DC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76D" w:rsidRDefault="0052676D" w:rsidP="00124376">
    <w:pPr>
      <w:pStyle w:val="aff4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52676D" w:rsidRDefault="0052676D" w:rsidP="00124376">
    <w:pPr>
      <w:pStyle w:val="af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4130188"/>
      <w:docPartObj>
        <w:docPartGallery w:val="Page Numbers (Bottom of Page)"/>
        <w:docPartUnique/>
      </w:docPartObj>
    </w:sdtPr>
    <w:sdtEndPr/>
    <w:sdtContent>
      <w:p w:rsidR="0052676D" w:rsidRDefault="0052676D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D1C">
          <w:rPr>
            <w:noProof/>
          </w:rPr>
          <w:t>19</w:t>
        </w:r>
        <w:r>
          <w:fldChar w:fldCharType="end"/>
        </w:r>
      </w:p>
    </w:sdtContent>
  </w:sdt>
  <w:p w:rsidR="0052676D" w:rsidRDefault="0052676D" w:rsidP="00124376">
    <w:pPr>
      <w:pStyle w:val="af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87" w:rsidRDefault="00F36187" w:rsidP="00DC292D">
      <w:r>
        <w:separator/>
      </w:r>
    </w:p>
  </w:footnote>
  <w:footnote w:type="continuationSeparator" w:id="0">
    <w:p w:rsidR="00F36187" w:rsidRDefault="00F36187" w:rsidP="00DC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514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Times New Roman"/>
      </w:rPr>
    </w:lvl>
  </w:abstractNum>
  <w:abstractNum w:abstractNumId="6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C"/>
    <w:multiLevelType w:val="multi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D"/>
    <w:multiLevelType w:val="multi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15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E"/>
    <w:multiLevelType w:val="single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1">
    <w:nsid w:val="00000011"/>
    <w:multiLevelType w:val="single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514" w:hanging="360"/>
      </w:pPr>
      <w:rPr>
        <w:rFonts w:ascii="Symbol" w:hAnsi="Symbol"/>
      </w:rPr>
    </w:lvl>
  </w:abstractNum>
  <w:abstractNum w:abstractNumId="12">
    <w:nsid w:val="00DE025B"/>
    <w:multiLevelType w:val="hybridMultilevel"/>
    <w:tmpl w:val="315888C8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2552470"/>
    <w:multiLevelType w:val="hybridMultilevel"/>
    <w:tmpl w:val="25F48DC6"/>
    <w:lvl w:ilvl="0" w:tplc="56FC8B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7D46EF"/>
    <w:multiLevelType w:val="hybridMultilevel"/>
    <w:tmpl w:val="207236FE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AF2297F"/>
    <w:multiLevelType w:val="hybridMultilevel"/>
    <w:tmpl w:val="69F08F54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DEE0CE5"/>
    <w:multiLevelType w:val="hybridMultilevel"/>
    <w:tmpl w:val="A308DFBE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24A4606"/>
    <w:multiLevelType w:val="hybridMultilevel"/>
    <w:tmpl w:val="40DCB352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4A77060"/>
    <w:multiLevelType w:val="hybridMultilevel"/>
    <w:tmpl w:val="BE12292E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FA0580"/>
    <w:multiLevelType w:val="hybridMultilevel"/>
    <w:tmpl w:val="5884288A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2464B2"/>
    <w:multiLevelType w:val="hybridMultilevel"/>
    <w:tmpl w:val="D1C63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7D42432"/>
    <w:multiLevelType w:val="hybridMultilevel"/>
    <w:tmpl w:val="747C4B1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D5A026F"/>
    <w:multiLevelType w:val="hybridMultilevel"/>
    <w:tmpl w:val="3BC8B68C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FCD0882"/>
    <w:multiLevelType w:val="hybridMultilevel"/>
    <w:tmpl w:val="2BC48248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0BA1820"/>
    <w:multiLevelType w:val="hybridMultilevel"/>
    <w:tmpl w:val="6B8079B4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2120FB3"/>
    <w:multiLevelType w:val="hybridMultilevel"/>
    <w:tmpl w:val="F5B025C4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2B58C0"/>
    <w:multiLevelType w:val="hybridMultilevel"/>
    <w:tmpl w:val="06F4361C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75B6809"/>
    <w:multiLevelType w:val="hybridMultilevel"/>
    <w:tmpl w:val="EA484932"/>
    <w:lvl w:ilvl="0" w:tplc="BD286000">
      <w:start w:val="1"/>
      <w:numFmt w:val="russianUpper"/>
      <w:lvlText w:val="%1)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387069EA"/>
    <w:multiLevelType w:val="hybridMultilevel"/>
    <w:tmpl w:val="01768CF2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B05E38"/>
    <w:multiLevelType w:val="hybridMultilevel"/>
    <w:tmpl w:val="AFD88EC8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18975E6"/>
    <w:multiLevelType w:val="hybridMultilevel"/>
    <w:tmpl w:val="76B0CBE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31008F6"/>
    <w:multiLevelType w:val="hybridMultilevel"/>
    <w:tmpl w:val="0B2A95E2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5B61033"/>
    <w:multiLevelType w:val="hybridMultilevel"/>
    <w:tmpl w:val="535A0DAA"/>
    <w:lvl w:ilvl="0" w:tplc="BD286000">
      <w:start w:val="1"/>
      <w:numFmt w:val="russianUpper"/>
      <w:lvlText w:val="%1)"/>
      <w:lvlJc w:val="left"/>
      <w:pPr>
        <w:tabs>
          <w:tab w:val="num" w:pos="567"/>
        </w:tabs>
        <w:ind w:left="17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BA4546"/>
    <w:multiLevelType w:val="hybridMultilevel"/>
    <w:tmpl w:val="AFB413F0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6BA7EA3"/>
    <w:multiLevelType w:val="hybridMultilevel"/>
    <w:tmpl w:val="F11EB51A"/>
    <w:lvl w:ilvl="0" w:tplc="BD286000">
      <w:start w:val="1"/>
      <w:numFmt w:val="russianUpper"/>
      <w:lvlText w:val="%1)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>
    <w:nsid w:val="47CC0EE1"/>
    <w:multiLevelType w:val="hybridMultilevel"/>
    <w:tmpl w:val="1C28775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42681A"/>
    <w:multiLevelType w:val="hybridMultilevel"/>
    <w:tmpl w:val="0AB4F48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FC5340"/>
    <w:multiLevelType w:val="hybridMultilevel"/>
    <w:tmpl w:val="2968D148"/>
    <w:lvl w:ilvl="0" w:tplc="88163584">
      <w:start w:val="1"/>
      <w:numFmt w:val="bullet"/>
      <w:lvlText w:val="-"/>
      <w:lvlJc w:val="left"/>
      <w:pPr>
        <w:ind w:left="1429" w:hanging="360"/>
      </w:pPr>
      <w:rPr>
        <w:rFonts w:ascii="Vijaya" w:hAnsi="Vijay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3F4D88"/>
    <w:multiLevelType w:val="hybridMultilevel"/>
    <w:tmpl w:val="2D822078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84A61D1"/>
    <w:multiLevelType w:val="hybridMultilevel"/>
    <w:tmpl w:val="BBBEF956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8DB18CF"/>
    <w:multiLevelType w:val="hybridMultilevel"/>
    <w:tmpl w:val="0598E3CE"/>
    <w:lvl w:ilvl="0" w:tplc="A5BA6DC8">
      <w:start w:val="1"/>
      <w:numFmt w:val="decimal"/>
      <w:lvlText w:val="%1."/>
      <w:lvlJc w:val="left"/>
      <w:pPr>
        <w:tabs>
          <w:tab w:val="num" w:pos="170"/>
        </w:tabs>
        <w:ind w:left="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5A2C1EA8"/>
    <w:multiLevelType w:val="hybridMultilevel"/>
    <w:tmpl w:val="958EEE74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B22D86"/>
    <w:multiLevelType w:val="hybridMultilevel"/>
    <w:tmpl w:val="763EABBC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DBF29B9"/>
    <w:multiLevelType w:val="hybridMultilevel"/>
    <w:tmpl w:val="93DE5564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E8566A5"/>
    <w:multiLevelType w:val="hybridMultilevel"/>
    <w:tmpl w:val="37DC7514"/>
    <w:lvl w:ilvl="0" w:tplc="BD286000">
      <w:start w:val="1"/>
      <w:numFmt w:val="russianUpp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6BD51C0B"/>
    <w:multiLevelType w:val="hybridMultilevel"/>
    <w:tmpl w:val="2A60214C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CB951E5"/>
    <w:multiLevelType w:val="hybridMultilevel"/>
    <w:tmpl w:val="F9B0605A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6ECB2705"/>
    <w:multiLevelType w:val="hybridMultilevel"/>
    <w:tmpl w:val="2DB84D4E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F026404"/>
    <w:multiLevelType w:val="hybridMultilevel"/>
    <w:tmpl w:val="682238AA"/>
    <w:lvl w:ilvl="0" w:tplc="172C7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0536B8E"/>
    <w:multiLevelType w:val="hybridMultilevel"/>
    <w:tmpl w:val="D8A24F54"/>
    <w:lvl w:ilvl="0" w:tplc="94F8857E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50">
    <w:nsid w:val="77F41EE6"/>
    <w:multiLevelType w:val="hybridMultilevel"/>
    <w:tmpl w:val="203640D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7FE1B60"/>
    <w:multiLevelType w:val="hybridMultilevel"/>
    <w:tmpl w:val="AC944572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884374E"/>
    <w:multiLevelType w:val="hybridMultilevel"/>
    <w:tmpl w:val="F09C2AB8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B8D21D7"/>
    <w:multiLevelType w:val="hybridMultilevel"/>
    <w:tmpl w:val="C9D0C6A0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7"/>
  </w:num>
  <w:num w:numId="3">
    <w:abstractNumId w:val="48"/>
  </w:num>
  <w:num w:numId="4">
    <w:abstractNumId w:val="40"/>
  </w:num>
  <w:num w:numId="5">
    <w:abstractNumId w:val="32"/>
  </w:num>
  <w:num w:numId="6">
    <w:abstractNumId w:val="20"/>
  </w:num>
  <w:num w:numId="7">
    <w:abstractNumId w:val="45"/>
  </w:num>
  <w:num w:numId="8">
    <w:abstractNumId w:val="12"/>
  </w:num>
  <w:num w:numId="9">
    <w:abstractNumId w:val="30"/>
  </w:num>
  <w:num w:numId="10">
    <w:abstractNumId w:val="23"/>
  </w:num>
  <w:num w:numId="11">
    <w:abstractNumId w:val="17"/>
  </w:num>
  <w:num w:numId="12">
    <w:abstractNumId w:val="15"/>
  </w:num>
  <w:num w:numId="13">
    <w:abstractNumId w:val="21"/>
  </w:num>
  <w:num w:numId="14">
    <w:abstractNumId w:val="33"/>
  </w:num>
  <w:num w:numId="15">
    <w:abstractNumId w:val="49"/>
  </w:num>
  <w:num w:numId="16">
    <w:abstractNumId w:val="52"/>
  </w:num>
  <w:num w:numId="17">
    <w:abstractNumId w:val="46"/>
  </w:num>
  <w:num w:numId="18">
    <w:abstractNumId w:val="24"/>
  </w:num>
  <w:num w:numId="19">
    <w:abstractNumId w:val="26"/>
  </w:num>
  <w:num w:numId="20">
    <w:abstractNumId w:val="51"/>
  </w:num>
  <w:num w:numId="21">
    <w:abstractNumId w:val="39"/>
  </w:num>
  <w:num w:numId="22">
    <w:abstractNumId w:val="47"/>
  </w:num>
  <w:num w:numId="23">
    <w:abstractNumId w:val="31"/>
  </w:num>
  <w:num w:numId="24">
    <w:abstractNumId w:val="18"/>
  </w:num>
  <w:num w:numId="25">
    <w:abstractNumId w:val="14"/>
  </w:num>
  <w:num w:numId="26">
    <w:abstractNumId w:val="53"/>
  </w:num>
  <w:num w:numId="27">
    <w:abstractNumId w:val="22"/>
  </w:num>
  <w:num w:numId="28">
    <w:abstractNumId w:val="28"/>
  </w:num>
  <w:num w:numId="29">
    <w:abstractNumId w:val="44"/>
  </w:num>
  <w:num w:numId="30">
    <w:abstractNumId w:val="38"/>
  </w:num>
  <w:num w:numId="31">
    <w:abstractNumId w:val="43"/>
  </w:num>
  <w:num w:numId="32">
    <w:abstractNumId w:val="29"/>
  </w:num>
  <w:num w:numId="33">
    <w:abstractNumId w:val="16"/>
  </w:num>
  <w:num w:numId="34">
    <w:abstractNumId w:val="25"/>
  </w:num>
  <w:num w:numId="35">
    <w:abstractNumId w:val="42"/>
  </w:num>
  <w:num w:numId="36">
    <w:abstractNumId w:val="41"/>
  </w:num>
  <w:num w:numId="37">
    <w:abstractNumId w:val="19"/>
  </w:num>
  <w:num w:numId="38">
    <w:abstractNumId w:val="50"/>
  </w:num>
  <w:num w:numId="39">
    <w:abstractNumId w:val="35"/>
  </w:num>
  <w:num w:numId="40">
    <w:abstractNumId w:val="36"/>
  </w:num>
  <w:num w:numId="41">
    <w:abstractNumId w:val="27"/>
  </w:num>
  <w:num w:numId="42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54"/>
    <w:rsid w:val="0000330A"/>
    <w:rsid w:val="00010ED1"/>
    <w:rsid w:val="00012DD5"/>
    <w:rsid w:val="00035C9A"/>
    <w:rsid w:val="00056D37"/>
    <w:rsid w:val="000A7ADA"/>
    <w:rsid w:val="000B0D2C"/>
    <w:rsid w:val="0011229C"/>
    <w:rsid w:val="00124376"/>
    <w:rsid w:val="0018229E"/>
    <w:rsid w:val="001D3E10"/>
    <w:rsid w:val="00205CA6"/>
    <w:rsid w:val="00222095"/>
    <w:rsid w:val="002372C4"/>
    <w:rsid w:val="00261EF2"/>
    <w:rsid w:val="00273F93"/>
    <w:rsid w:val="0028022F"/>
    <w:rsid w:val="00285C52"/>
    <w:rsid w:val="002950F1"/>
    <w:rsid w:val="002D05BE"/>
    <w:rsid w:val="002F6627"/>
    <w:rsid w:val="00320EA9"/>
    <w:rsid w:val="003D451C"/>
    <w:rsid w:val="003E1165"/>
    <w:rsid w:val="004B4154"/>
    <w:rsid w:val="004B6D1C"/>
    <w:rsid w:val="004E27ED"/>
    <w:rsid w:val="0052676D"/>
    <w:rsid w:val="0056398D"/>
    <w:rsid w:val="00585E23"/>
    <w:rsid w:val="005A6311"/>
    <w:rsid w:val="0060033E"/>
    <w:rsid w:val="00612552"/>
    <w:rsid w:val="00661F77"/>
    <w:rsid w:val="006822C4"/>
    <w:rsid w:val="006B72C0"/>
    <w:rsid w:val="006C48CE"/>
    <w:rsid w:val="006D5054"/>
    <w:rsid w:val="006E6BF8"/>
    <w:rsid w:val="00725B12"/>
    <w:rsid w:val="00727B9C"/>
    <w:rsid w:val="00793E94"/>
    <w:rsid w:val="007A31CC"/>
    <w:rsid w:val="007E63AD"/>
    <w:rsid w:val="0085743C"/>
    <w:rsid w:val="008A422F"/>
    <w:rsid w:val="008D7E85"/>
    <w:rsid w:val="00996648"/>
    <w:rsid w:val="009F4C93"/>
    <w:rsid w:val="00A26D6C"/>
    <w:rsid w:val="00A365E2"/>
    <w:rsid w:val="00A71A46"/>
    <w:rsid w:val="00AA59F9"/>
    <w:rsid w:val="00B552B8"/>
    <w:rsid w:val="00BA0A6F"/>
    <w:rsid w:val="00BE286B"/>
    <w:rsid w:val="00C07BF2"/>
    <w:rsid w:val="00C33384"/>
    <w:rsid w:val="00C56BFF"/>
    <w:rsid w:val="00C80FD9"/>
    <w:rsid w:val="00D06EE5"/>
    <w:rsid w:val="00D5029D"/>
    <w:rsid w:val="00D53B3D"/>
    <w:rsid w:val="00D6104B"/>
    <w:rsid w:val="00D809EE"/>
    <w:rsid w:val="00DA68D8"/>
    <w:rsid w:val="00DB2AA0"/>
    <w:rsid w:val="00DC292D"/>
    <w:rsid w:val="00DE41B7"/>
    <w:rsid w:val="00DE7780"/>
    <w:rsid w:val="00E22686"/>
    <w:rsid w:val="00E53DC9"/>
    <w:rsid w:val="00EC6A1F"/>
    <w:rsid w:val="00ED3C1F"/>
    <w:rsid w:val="00ED5268"/>
    <w:rsid w:val="00EE3B09"/>
    <w:rsid w:val="00EF6E54"/>
    <w:rsid w:val="00F16174"/>
    <w:rsid w:val="00F36187"/>
    <w:rsid w:val="00F87FE3"/>
    <w:rsid w:val="00FA0667"/>
    <w:rsid w:val="00FA3411"/>
    <w:rsid w:val="00FF1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99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uiPriority w:val="99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  <w:style w:type="table" w:customStyle="1" w:styleId="12">
    <w:name w:val="Стиль1"/>
    <w:basedOn w:val="a1"/>
    <w:uiPriority w:val="99"/>
    <w:qFormat/>
    <w:rsid w:val="007E63AD"/>
    <w:pPr>
      <w:spacing w:after="0" w:line="240" w:lineRule="auto"/>
    </w:pPr>
    <w:rPr>
      <w:rFonts w:ascii="Times New Roman" w:hAnsi="Times New Roman"/>
      <w:sz w:val="28"/>
      <w:lang w:val="ru-RU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7E63AD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7E63AD"/>
    <w:rPr>
      <w:rFonts w:ascii="Times New Roman" w:hAnsi="Times New Roman" w:cs="Times New Roman"/>
      <w:sz w:val="30"/>
      <w:szCs w:val="30"/>
    </w:rPr>
  </w:style>
  <w:style w:type="numbering" w:customStyle="1" w:styleId="13">
    <w:name w:val="Нет списка1"/>
    <w:next w:val="a2"/>
    <w:uiPriority w:val="99"/>
    <w:semiHidden/>
    <w:unhideWhenUsed/>
    <w:rsid w:val="007E63AD"/>
  </w:style>
  <w:style w:type="numbering" w:customStyle="1" w:styleId="29">
    <w:name w:val="Нет списка2"/>
    <w:next w:val="a2"/>
    <w:semiHidden/>
    <w:rsid w:val="007E63AD"/>
  </w:style>
  <w:style w:type="character" w:customStyle="1" w:styleId="WW8Num2z0">
    <w:name w:val="WW8Num2z0"/>
    <w:rsid w:val="007E63AD"/>
    <w:rPr>
      <w:sz w:val="24"/>
    </w:rPr>
  </w:style>
  <w:style w:type="character" w:customStyle="1" w:styleId="WW8Num4z0">
    <w:name w:val="WW8Num4z0"/>
    <w:rsid w:val="007E63AD"/>
    <w:rPr>
      <w:rFonts w:cs="Times New Roman"/>
    </w:rPr>
  </w:style>
  <w:style w:type="character" w:customStyle="1" w:styleId="WW8Num5z0">
    <w:name w:val="WW8Num5z0"/>
    <w:rsid w:val="007E63AD"/>
    <w:rPr>
      <w:rFonts w:cs="Times New Roman"/>
    </w:rPr>
  </w:style>
  <w:style w:type="character" w:customStyle="1" w:styleId="WW8Num7z0">
    <w:name w:val="WW8Num7z0"/>
    <w:rsid w:val="007E63AD"/>
    <w:rPr>
      <w:rFonts w:cs="Times New Roman"/>
    </w:rPr>
  </w:style>
  <w:style w:type="character" w:customStyle="1" w:styleId="WW8Num8z0">
    <w:name w:val="WW8Num8z0"/>
    <w:rsid w:val="007E63AD"/>
    <w:rPr>
      <w:rFonts w:cs="Times New Roman"/>
    </w:rPr>
  </w:style>
  <w:style w:type="character" w:customStyle="1" w:styleId="WW8Num9z0">
    <w:name w:val="WW8Num9z0"/>
    <w:rsid w:val="007E63AD"/>
    <w:rPr>
      <w:rFonts w:cs="Times New Roman"/>
    </w:rPr>
  </w:style>
  <w:style w:type="character" w:customStyle="1" w:styleId="WW8Num10z0">
    <w:name w:val="WW8Num10z0"/>
    <w:rsid w:val="007E63AD"/>
    <w:rPr>
      <w:rFonts w:cs="Times New Roman"/>
    </w:rPr>
  </w:style>
  <w:style w:type="character" w:customStyle="1" w:styleId="WW8Num16z0">
    <w:name w:val="WW8Num16z0"/>
    <w:rsid w:val="007E63AD"/>
    <w:rPr>
      <w:rFonts w:cs="Times New Roman"/>
    </w:rPr>
  </w:style>
  <w:style w:type="character" w:customStyle="1" w:styleId="WW8Num17z0">
    <w:name w:val="WW8Num17z0"/>
    <w:rsid w:val="007E63AD"/>
    <w:rPr>
      <w:rFonts w:cs="Times New Roman"/>
    </w:rPr>
  </w:style>
  <w:style w:type="character" w:customStyle="1" w:styleId="WW8Num18z0">
    <w:name w:val="WW8Num18z0"/>
    <w:rsid w:val="007E63AD"/>
    <w:rPr>
      <w:rFonts w:cs="Times New Roman"/>
    </w:rPr>
  </w:style>
  <w:style w:type="character" w:customStyle="1" w:styleId="WW8Num19z0">
    <w:name w:val="WW8Num19z0"/>
    <w:rsid w:val="007E63AD"/>
    <w:rPr>
      <w:rFonts w:cs="Times New Roman"/>
    </w:rPr>
  </w:style>
  <w:style w:type="character" w:customStyle="1" w:styleId="WW8Num20z0">
    <w:name w:val="WW8Num20z0"/>
    <w:rsid w:val="007E63AD"/>
    <w:rPr>
      <w:rFonts w:cs="Times New Roman"/>
    </w:rPr>
  </w:style>
  <w:style w:type="character" w:customStyle="1" w:styleId="WW8Num21z0">
    <w:name w:val="WW8Num21z0"/>
    <w:rsid w:val="007E63AD"/>
    <w:rPr>
      <w:rFonts w:cs="Times New Roman"/>
    </w:rPr>
  </w:style>
  <w:style w:type="character" w:customStyle="1" w:styleId="WW8Num22z0">
    <w:name w:val="WW8Num22z0"/>
    <w:rsid w:val="007E63AD"/>
    <w:rPr>
      <w:rFonts w:cs="Times New Roman"/>
    </w:rPr>
  </w:style>
  <w:style w:type="character" w:customStyle="1" w:styleId="WW8Num23z0">
    <w:name w:val="WW8Num23z0"/>
    <w:rsid w:val="007E63AD"/>
    <w:rPr>
      <w:rFonts w:ascii="Symbol" w:hAnsi="Symbol"/>
    </w:rPr>
  </w:style>
  <w:style w:type="character" w:customStyle="1" w:styleId="WW8Num24z0">
    <w:name w:val="WW8Num24z0"/>
    <w:rsid w:val="007E63AD"/>
    <w:rPr>
      <w:rFonts w:cs="Times New Roman"/>
    </w:rPr>
  </w:style>
  <w:style w:type="character" w:customStyle="1" w:styleId="WW8Num25z0">
    <w:name w:val="WW8Num25z0"/>
    <w:rsid w:val="007E63AD"/>
    <w:rPr>
      <w:rFonts w:cs="Times New Roman"/>
    </w:rPr>
  </w:style>
  <w:style w:type="character" w:customStyle="1" w:styleId="WW8Num26z0">
    <w:name w:val="WW8Num26z0"/>
    <w:rsid w:val="007E63AD"/>
    <w:rPr>
      <w:rFonts w:cs="Times New Roman"/>
    </w:rPr>
  </w:style>
  <w:style w:type="character" w:customStyle="1" w:styleId="WW8Num27z0">
    <w:name w:val="WW8Num27z0"/>
    <w:rsid w:val="007E63AD"/>
    <w:rPr>
      <w:rFonts w:cs="Times New Roman"/>
    </w:rPr>
  </w:style>
  <w:style w:type="character" w:customStyle="1" w:styleId="2a">
    <w:name w:val="Основной шрифт абзаца2"/>
    <w:rsid w:val="007E63AD"/>
  </w:style>
  <w:style w:type="character" w:customStyle="1" w:styleId="WW8Num3z0">
    <w:name w:val="WW8Num3z0"/>
    <w:rsid w:val="007E63AD"/>
    <w:rPr>
      <w:sz w:val="24"/>
    </w:rPr>
  </w:style>
  <w:style w:type="character" w:customStyle="1" w:styleId="WW8Num6z0">
    <w:name w:val="WW8Num6z0"/>
    <w:rsid w:val="007E63AD"/>
    <w:rPr>
      <w:rFonts w:ascii="Symbol" w:hAnsi="Symbol"/>
    </w:rPr>
  </w:style>
  <w:style w:type="character" w:customStyle="1" w:styleId="WW8Num11z0">
    <w:name w:val="WW8Num11z0"/>
    <w:rsid w:val="007E63AD"/>
    <w:rPr>
      <w:rFonts w:ascii="Symbol" w:hAnsi="Symbol"/>
    </w:rPr>
  </w:style>
  <w:style w:type="character" w:customStyle="1" w:styleId="WW8Num11z1">
    <w:name w:val="WW8Num11z1"/>
    <w:rsid w:val="007E63AD"/>
    <w:rPr>
      <w:rFonts w:ascii="Courier New" w:hAnsi="Courier New" w:cs="Courier New"/>
    </w:rPr>
  </w:style>
  <w:style w:type="character" w:customStyle="1" w:styleId="WW8Num11z2">
    <w:name w:val="WW8Num11z2"/>
    <w:rsid w:val="007E63AD"/>
    <w:rPr>
      <w:rFonts w:ascii="Wingdings" w:hAnsi="Wingdings"/>
    </w:rPr>
  </w:style>
  <w:style w:type="character" w:customStyle="1" w:styleId="WW8Num12z0">
    <w:name w:val="WW8Num12z0"/>
    <w:rsid w:val="007E63AD"/>
    <w:rPr>
      <w:rFonts w:cs="Times New Roman"/>
    </w:rPr>
  </w:style>
  <w:style w:type="character" w:customStyle="1" w:styleId="WW8Num13z0">
    <w:name w:val="WW8Num13z0"/>
    <w:rsid w:val="007E63AD"/>
    <w:rPr>
      <w:rFonts w:cs="Times New Roman"/>
    </w:rPr>
  </w:style>
  <w:style w:type="character" w:customStyle="1" w:styleId="14">
    <w:name w:val="Основной шрифт абзаца1"/>
    <w:rsid w:val="007E63AD"/>
  </w:style>
  <w:style w:type="character" w:customStyle="1" w:styleId="15">
    <w:name w:val="Знак Знак1"/>
    <w:rsid w:val="007E63AD"/>
    <w:rPr>
      <w:sz w:val="24"/>
      <w:szCs w:val="24"/>
    </w:rPr>
  </w:style>
  <w:style w:type="character" w:customStyle="1" w:styleId="affd">
    <w:name w:val="Знак Знак"/>
    <w:rsid w:val="007E63AD"/>
    <w:rPr>
      <w:sz w:val="24"/>
      <w:szCs w:val="24"/>
    </w:rPr>
  </w:style>
  <w:style w:type="character" w:customStyle="1" w:styleId="affe">
    <w:name w:val="Символ нумерации"/>
    <w:rsid w:val="007E63AD"/>
  </w:style>
  <w:style w:type="paragraph" w:customStyle="1" w:styleId="afff">
    <w:name w:val="Заголовок"/>
    <w:basedOn w:val="a"/>
    <w:next w:val="afb"/>
    <w:rsid w:val="007E63AD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b"/>
    <w:rsid w:val="007E63AD"/>
    <w:pPr>
      <w:suppressAutoHyphens/>
    </w:pPr>
    <w:rPr>
      <w:rFonts w:ascii="Arial" w:hAnsi="Arial" w:cs="Mangal"/>
      <w:lang w:eastAsia="ar-SA"/>
    </w:rPr>
  </w:style>
  <w:style w:type="paragraph" w:customStyle="1" w:styleId="2b">
    <w:name w:val="Название2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c">
    <w:name w:val="Указатель2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6">
    <w:name w:val="Название1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7">
    <w:name w:val="Указатель1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8">
    <w:name w:val="Абзац списка1"/>
    <w:basedOn w:val="a"/>
    <w:rsid w:val="007E63A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fff1">
    <w:name w:val="Содержимое таблицы"/>
    <w:basedOn w:val="a"/>
    <w:rsid w:val="007E63AD"/>
    <w:pPr>
      <w:suppressLineNumbers/>
      <w:suppressAutoHyphens/>
    </w:pPr>
    <w:rPr>
      <w:lang w:eastAsia="ar-SA"/>
    </w:rPr>
  </w:style>
  <w:style w:type="paragraph" w:customStyle="1" w:styleId="afff2">
    <w:name w:val="Заголовок таблицы"/>
    <w:basedOn w:val="afff1"/>
    <w:rsid w:val="007E63AD"/>
    <w:pPr>
      <w:jc w:val="center"/>
    </w:pPr>
    <w:rPr>
      <w:b/>
      <w:bCs/>
    </w:rPr>
  </w:style>
  <w:style w:type="paragraph" w:customStyle="1" w:styleId="afff3">
    <w:name w:val="Содержимое врезки"/>
    <w:basedOn w:val="afb"/>
    <w:rsid w:val="007E63AD"/>
    <w:pPr>
      <w:suppressAutoHyphens/>
    </w:pPr>
    <w:rPr>
      <w:lang w:eastAsia="ar-SA"/>
    </w:rPr>
  </w:style>
  <w:style w:type="character" w:customStyle="1" w:styleId="apple-style-span">
    <w:name w:val="apple-style-span"/>
    <w:basedOn w:val="a0"/>
    <w:rsid w:val="00261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99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uiPriority w:val="99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  <w:style w:type="table" w:customStyle="1" w:styleId="12">
    <w:name w:val="Стиль1"/>
    <w:basedOn w:val="a1"/>
    <w:uiPriority w:val="99"/>
    <w:qFormat/>
    <w:rsid w:val="007E63AD"/>
    <w:pPr>
      <w:spacing w:after="0" w:line="240" w:lineRule="auto"/>
    </w:pPr>
    <w:rPr>
      <w:rFonts w:ascii="Times New Roman" w:hAnsi="Times New Roman"/>
      <w:sz w:val="28"/>
      <w:lang w:val="ru-RU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7E63AD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7E63AD"/>
    <w:rPr>
      <w:rFonts w:ascii="Times New Roman" w:hAnsi="Times New Roman" w:cs="Times New Roman"/>
      <w:sz w:val="30"/>
      <w:szCs w:val="30"/>
    </w:rPr>
  </w:style>
  <w:style w:type="numbering" w:customStyle="1" w:styleId="13">
    <w:name w:val="Нет списка1"/>
    <w:next w:val="a2"/>
    <w:uiPriority w:val="99"/>
    <w:semiHidden/>
    <w:unhideWhenUsed/>
    <w:rsid w:val="007E63AD"/>
  </w:style>
  <w:style w:type="numbering" w:customStyle="1" w:styleId="29">
    <w:name w:val="Нет списка2"/>
    <w:next w:val="a2"/>
    <w:semiHidden/>
    <w:rsid w:val="007E63AD"/>
  </w:style>
  <w:style w:type="character" w:customStyle="1" w:styleId="WW8Num2z0">
    <w:name w:val="WW8Num2z0"/>
    <w:rsid w:val="007E63AD"/>
    <w:rPr>
      <w:sz w:val="24"/>
    </w:rPr>
  </w:style>
  <w:style w:type="character" w:customStyle="1" w:styleId="WW8Num4z0">
    <w:name w:val="WW8Num4z0"/>
    <w:rsid w:val="007E63AD"/>
    <w:rPr>
      <w:rFonts w:cs="Times New Roman"/>
    </w:rPr>
  </w:style>
  <w:style w:type="character" w:customStyle="1" w:styleId="WW8Num5z0">
    <w:name w:val="WW8Num5z0"/>
    <w:rsid w:val="007E63AD"/>
    <w:rPr>
      <w:rFonts w:cs="Times New Roman"/>
    </w:rPr>
  </w:style>
  <w:style w:type="character" w:customStyle="1" w:styleId="WW8Num7z0">
    <w:name w:val="WW8Num7z0"/>
    <w:rsid w:val="007E63AD"/>
    <w:rPr>
      <w:rFonts w:cs="Times New Roman"/>
    </w:rPr>
  </w:style>
  <w:style w:type="character" w:customStyle="1" w:styleId="WW8Num8z0">
    <w:name w:val="WW8Num8z0"/>
    <w:rsid w:val="007E63AD"/>
    <w:rPr>
      <w:rFonts w:cs="Times New Roman"/>
    </w:rPr>
  </w:style>
  <w:style w:type="character" w:customStyle="1" w:styleId="WW8Num9z0">
    <w:name w:val="WW8Num9z0"/>
    <w:rsid w:val="007E63AD"/>
    <w:rPr>
      <w:rFonts w:cs="Times New Roman"/>
    </w:rPr>
  </w:style>
  <w:style w:type="character" w:customStyle="1" w:styleId="WW8Num10z0">
    <w:name w:val="WW8Num10z0"/>
    <w:rsid w:val="007E63AD"/>
    <w:rPr>
      <w:rFonts w:cs="Times New Roman"/>
    </w:rPr>
  </w:style>
  <w:style w:type="character" w:customStyle="1" w:styleId="WW8Num16z0">
    <w:name w:val="WW8Num16z0"/>
    <w:rsid w:val="007E63AD"/>
    <w:rPr>
      <w:rFonts w:cs="Times New Roman"/>
    </w:rPr>
  </w:style>
  <w:style w:type="character" w:customStyle="1" w:styleId="WW8Num17z0">
    <w:name w:val="WW8Num17z0"/>
    <w:rsid w:val="007E63AD"/>
    <w:rPr>
      <w:rFonts w:cs="Times New Roman"/>
    </w:rPr>
  </w:style>
  <w:style w:type="character" w:customStyle="1" w:styleId="WW8Num18z0">
    <w:name w:val="WW8Num18z0"/>
    <w:rsid w:val="007E63AD"/>
    <w:rPr>
      <w:rFonts w:cs="Times New Roman"/>
    </w:rPr>
  </w:style>
  <w:style w:type="character" w:customStyle="1" w:styleId="WW8Num19z0">
    <w:name w:val="WW8Num19z0"/>
    <w:rsid w:val="007E63AD"/>
    <w:rPr>
      <w:rFonts w:cs="Times New Roman"/>
    </w:rPr>
  </w:style>
  <w:style w:type="character" w:customStyle="1" w:styleId="WW8Num20z0">
    <w:name w:val="WW8Num20z0"/>
    <w:rsid w:val="007E63AD"/>
    <w:rPr>
      <w:rFonts w:cs="Times New Roman"/>
    </w:rPr>
  </w:style>
  <w:style w:type="character" w:customStyle="1" w:styleId="WW8Num21z0">
    <w:name w:val="WW8Num21z0"/>
    <w:rsid w:val="007E63AD"/>
    <w:rPr>
      <w:rFonts w:cs="Times New Roman"/>
    </w:rPr>
  </w:style>
  <w:style w:type="character" w:customStyle="1" w:styleId="WW8Num22z0">
    <w:name w:val="WW8Num22z0"/>
    <w:rsid w:val="007E63AD"/>
    <w:rPr>
      <w:rFonts w:cs="Times New Roman"/>
    </w:rPr>
  </w:style>
  <w:style w:type="character" w:customStyle="1" w:styleId="WW8Num23z0">
    <w:name w:val="WW8Num23z0"/>
    <w:rsid w:val="007E63AD"/>
    <w:rPr>
      <w:rFonts w:ascii="Symbol" w:hAnsi="Symbol"/>
    </w:rPr>
  </w:style>
  <w:style w:type="character" w:customStyle="1" w:styleId="WW8Num24z0">
    <w:name w:val="WW8Num24z0"/>
    <w:rsid w:val="007E63AD"/>
    <w:rPr>
      <w:rFonts w:cs="Times New Roman"/>
    </w:rPr>
  </w:style>
  <w:style w:type="character" w:customStyle="1" w:styleId="WW8Num25z0">
    <w:name w:val="WW8Num25z0"/>
    <w:rsid w:val="007E63AD"/>
    <w:rPr>
      <w:rFonts w:cs="Times New Roman"/>
    </w:rPr>
  </w:style>
  <w:style w:type="character" w:customStyle="1" w:styleId="WW8Num26z0">
    <w:name w:val="WW8Num26z0"/>
    <w:rsid w:val="007E63AD"/>
    <w:rPr>
      <w:rFonts w:cs="Times New Roman"/>
    </w:rPr>
  </w:style>
  <w:style w:type="character" w:customStyle="1" w:styleId="WW8Num27z0">
    <w:name w:val="WW8Num27z0"/>
    <w:rsid w:val="007E63AD"/>
    <w:rPr>
      <w:rFonts w:cs="Times New Roman"/>
    </w:rPr>
  </w:style>
  <w:style w:type="character" w:customStyle="1" w:styleId="2a">
    <w:name w:val="Основной шрифт абзаца2"/>
    <w:rsid w:val="007E63AD"/>
  </w:style>
  <w:style w:type="character" w:customStyle="1" w:styleId="WW8Num3z0">
    <w:name w:val="WW8Num3z0"/>
    <w:rsid w:val="007E63AD"/>
    <w:rPr>
      <w:sz w:val="24"/>
    </w:rPr>
  </w:style>
  <w:style w:type="character" w:customStyle="1" w:styleId="WW8Num6z0">
    <w:name w:val="WW8Num6z0"/>
    <w:rsid w:val="007E63AD"/>
    <w:rPr>
      <w:rFonts w:ascii="Symbol" w:hAnsi="Symbol"/>
    </w:rPr>
  </w:style>
  <w:style w:type="character" w:customStyle="1" w:styleId="WW8Num11z0">
    <w:name w:val="WW8Num11z0"/>
    <w:rsid w:val="007E63AD"/>
    <w:rPr>
      <w:rFonts w:ascii="Symbol" w:hAnsi="Symbol"/>
    </w:rPr>
  </w:style>
  <w:style w:type="character" w:customStyle="1" w:styleId="WW8Num11z1">
    <w:name w:val="WW8Num11z1"/>
    <w:rsid w:val="007E63AD"/>
    <w:rPr>
      <w:rFonts w:ascii="Courier New" w:hAnsi="Courier New" w:cs="Courier New"/>
    </w:rPr>
  </w:style>
  <w:style w:type="character" w:customStyle="1" w:styleId="WW8Num11z2">
    <w:name w:val="WW8Num11z2"/>
    <w:rsid w:val="007E63AD"/>
    <w:rPr>
      <w:rFonts w:ascii="Wingdings" w:hAnsi="Wingdings"/>
    </w:rPr>
  </w:style>
  <w:style w:type="character" w:customStyle="1" w:styleId="WW8Num12z0">
    <w:name w:val="WW8Num12z0"/>
    <w:rsid w:val="007E63AD"/>
    <w:rPr>
      <w:rFonts w:cs="Times New Roman"/>
    </w:rPr>
  </w:style>
  <w:style w:type="character" w:customStyle="1" w:styleId="WW8Num13z0">
    <w:name w:val="WW8Num13z0"/>
    <w:rsid w:val="007E63AD"/>
    <w:rPr>
      <w:rFonts w:cs="Times New Roman"/>
    </w:rPr>
  </w:style>
  <w:style w:type="character" w:customStyle="1" w:styleId="14">
    <w:name w:val="Основной шрифт абзаца1"/>
    <w:rsid w:val="007E63AD"/>
  </w:style>
  <w:style w:type="character" w:customStyle="1" w:styleId="15">
    <w:name w:val="Знак Знак1"/>
    <w:rsid w:val="007E63AD"/>
    <w:rPr>
      <w:sz w:val="24"/>
      <w:szCs w:val="24"/>
    </w:rPr>
  </w:style>
  <w:style w:type="character" w:customStyle="1" w:styleId="affd">
    <w:name w:val="Знак Знак"/>
    <w:rsid w:val="007E63AD"/>
    <w:rPr>
      <w:sz w:val="24"/>
      <w:szCs w:val="24"/>
    </w:rPr>
  </w:style>
  <w:style w:type="character" w:customStyle="1" w:styleId="affe">
    <w:name w:val="Символ нумерации"/>
    <w:rsid w:val="007E63AD"/>
  </w:style>
  <w:style w:type="paragraph" w:customStyle="1" w:styleId="afff">
    <w:name w:val="Заголовок"/>
    <w:basedOn w:val="a"/>
    <w:next w:val="afb"/>
    <w:rsid w:val="007E63AD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b"/>
    <w:rsid w:val="007E63AD"/>
    <w:pPr>
      <w:suppressAutoHyphens/>
    </w:pPr>
    <w:rPr>
      <w:rFonts w:ascii="Arial" w:hAnsi="Arial" w:cs="Mangal"/>
      <w:lang w:eastAsia="ar-SA"/>
    </w:rPr>
  </w:style>
  <w:style w:type="paragraph" w:customStyle="1" w:styleId="2b">
    <w:name w:val="Название2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c">
    <w:name w:val="Указатель2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6">
    <w:name w:val="Название1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7">
    <w:name w:val="Указатель1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8">
    <w:name w:val="Абзац списка1"/>
    <w:basedOn w:val="a"/>
    <w:rsid w:val="007E63A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fff1">
    <w:name w:val="Содержимое таблицы"/>
    <w:basedOn w:val="a"/>
    <w:rsid w:val="007E63AD"/>
    <w:pPr>
      <w:suppressLineNumbers/>
      <w:suppressAutoHyphens/>
    </w:pPr>
    <w:rPr>
      <w:lang w:eastAsia="ar-SA"/>
    </w:rPr>
  </w:style>
  <w:style w:type="paragraph" w:customStyle="1" w:styleId="afff2">
    <w:name w:val="Заголовок таблицы"/>
    <w:basedOn w:val="afff1"/>
    <w:rsid w:val="007E63AD"/>
    <w:pPr>
      <w:jc w:val="center"/>
    </w:pPr>
    <w:rPr>
      <w:b/>
      <w:bCs/>
    </w:rPr>
  </w:style>
  <w:style w:type="paragraph" w:customStyle="1" w:styleId="afff3">
    <w:name w:val="Содержимое врезки"/>
    <w:basedOn w:val="afb"/>
    <w:rsid w:val="007E63AD"/>
    <w:pPr>
      <w:suppressAutoHyphens/>
    </w:pPr>
    <w:rPr>
      <w:lang w:eastAsia="ar-SA"/>
    </w:rPr>
  </w:style>
  <w:style w:type="character" w:customStyle="1" w:styleId="apple-style-span">
    <w:name w:val="apple-style-span"/>
    <w:basedOn w:val="a0"/>
    <w:rsid w:val="00261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6970-843A-438E-807C-C7973679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19</Pages>
  <Words>3738</Words>
  <Characters>21308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</dc:creator>
  <cp:keywords/>
  <dc:description/>
  <cp:lastModifiedBy>Александр Рудаев</cp:lastModifiedBy>
  <cp:revision>24</cp:revision>
  <cp:lastPrinted>2018-02-22T03:10:00Z</cp:lastPrinted>
  <dcterms:created xsi:type="dcterms:W3CDTF">2018-01-26T01:04:00Z</dcterms:created>
  <dcterms:modified xsi:type="dcterms:W3CDTF">2018-04-24T03:05:00Z</dcterms:modified>
</cp:coreProperties>
</file>